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33F51B" w14:textId="5AD26D9E" w:rsidR="003425CD" w:rsidRDefault="003425CD" w:rsidP="003425CD">
      <w:pPr>
        <w:widowControl w:val="0"/>
        <w:tabs>
          <w:tab w:val="right" w:pos="9072"/>
        </w:tabs>
        <w:spacing w:after="0"/>
        <w:rPr>
          <w:rFonts w:ascii="Arial" w:hAnsi="Arial" w:cs="Arial"/>
          <w:b/>
          <w:sz w:val="24"/>
          <w:szCs w:val="28"/>
          <w:lang w:val="en-US"/>
        </w:rPr>
      </w:pPr>
      <w:r w:rsidRPr="001D2FBF">
        <w:rPr>
          <w:rFonts w:ascii="Arial" w:hAnsi="Arial" w:cs="Arial"/>
          <w:b/>
          <w:sz w:val="24"/>
          <w:szCs w:val="28"/>
          <w:lang w:val="en-US"/>
        </w:rPr>
        <w:t>3GPP TSG RAN WG4 Meeting #</w:t>
      </w:r>
      <w:r>
        <w:rPr>
          <w:rFonts w:ascii="Arial" w:hAnsi="Arial" w:cs="Arial"/>
          <w:b/>
          <w:sz w:val="24"/>
          <w:szCs w:val="28"/>
          <w:lang w:val="en-US"/>
        </w:rPr>
        <w:t>10</w:t>
      </w:r>
      <w:r w:rsidR="00DD5C5E">
        <w:rPr>
          <w:rFonts w:ascii="Arial" w:hAnsi="Arial" w:cs="Arial"/>
          <w:b/>
          <w:sz w:val="24"/>
          <w:szCs w:val="28"/>
          <w:lang w:val="en-US"/>
        </w:rPr>
        <w:t>9</w:t>
      </w:r>
      <w:r w:rsidRPr="001D2FBF">
        <w:rPr>
          <w:rFonts w:ascii="Arial" w:hAnsi="Arial" w:cs="Arial"/>
          <w:b/>
          <w:sz w:val="24"/>
          <w:szCs w:val="28"/>
        </w:rPr>
        <w:tab/>
      </w:r>
      <w:r w:rsidR="00F20763" w:rsidRPr="00F20763">
        <w:rPr>
          <w:rFonts w:ascii="Arial" w:hAnsi="Arial" w:cs="Arial"/>
          <w:b/>
          <w:sz w:val="24"/>
          <w:szCs w:val="28"/>
          <w:lang w:val="en-US"/>
        </w:rPr>
        <w:t>R4-</w:t>
      </w:r>
      <w:r w:rsidR="00DD5C5E" w:rsidRPr="00DD5C5E">
        <w:rPr>
          <w:rFonts w:ascii="Arial" w:hAnsi="Arial" w:cs="Arial"/>
          <w:b/>
          <w:sz w:val="24"/>
          <w:szCs w:val="28"/>
          <w:lang w:val="en-US"/>
        </w:rPr>
        <w:t>2321546</w:t>
      </w:r>
    </w:p>
    <w:p w14:paraId="4F4EFA21" w14:textId="55B3B7C5" w:rsidR="003425CD" w:rsidRPr="001D2FBF" w:rsidRDefault="00DD5C5E" w:rsidP="003425CD">
      <w:pPr>
        <w:widowControl w:val="0"/>
        <w:tabs>
          <w:tab w:val="right" w:pos="9072"/>
        </w:tabs>
        <w:spacing w:after="0"/>
        <w:rPr>
          <w:rFonts w:ascii="Arial" w:hAnsi="Arial" w:cs="Arial"/>
          <w:b/>
          <w:sz w:val="24"/>
          <w:szCs w:val="28"/>
          <w:lang w:val="en-US"/>
        </w:rPr>
      </w:pPr>
      <w:r w:rsidRPr="00DD5C5E">
        <w:rPr>
          <w:rFonts w:ascii="Arial" w:hAnsi="Arial" w:cs="Arial"/>
          <w:b/>
          <w:sz w:val="24"/>
          <w:szCs w:val="28"/>
          <w:lang w:val="en-US"/>
        </w:rPr>
        <w:t>Chicago, USA, November 13</w:t>
      </w:r>
      <w:r w:rsidRPr="00DD5C5E">
        <w:rPr>
          <w:rFonts w:ascii="Arial" w:hAnsi="Arial" w:cs="Arial"/>
          <w:b/>
          <w:sz w:val="24"/>
          <w:szCs w:val="28"/>
          <w:vertAlign w:val="superscript"/>
          <w:lang w:val="en-US"/>
        </w:rPr>
        <w:t>th</w:t>
      </w:r>
      <w:r w:rsidRPr="00DD5C5E">
        <w:rPr>
          <w:rFonts w:ascii="Arial" w:hAnsi="Arial" w:cs="Arial"/>
          <w:b/>
          <w:sz w:val="24"/>
          <w:szCs w:val="28"/>
          <w:lang w:val="en-US"/>
        </w:rPr>
        <w:t xml:space="preserve"> </w:t>
      </w:r>
      <w:r>
        <w:rPr>
          <w:rFonts w:ascii="Arial" w:hAnsi="Arial" w:cs="Arial"/>
          <w:b/>
          <w:sz w:val="24"/>
          <w:szCs w:val="28"/>
          <w:lang w:val="en-US"/>
        </w:rPr>
        <w:t>–</w:t>
      </w:r>
      <w:r w:rsidRPr="00DD5C5E">
        <w:rPr>
          <w:rFonts w:ascii="Arial" w:hAnsi="Arial" w:cs="Arial"/>
          <w:b/>
          <w:sz w:val="24"/>
          <w:szCs w:val="28"/>
          <w:lang w:val="en-US"/>
        </w:rPr>
        <w:t xml:space="preserve"> 17</w:t>
      </w:r>
      <w:r w:rsidRPr="00DD5C5E">
        <w:rPr>
          <w:rFonts w:ascii="Arial" w:hAnsi="Arial" w:cs="Arial"/>
          <w:b/>
          <w:sz w:val="24"/>
          <w:szCs w:val="28"/>
          <w:vertAlign w:val="superscript"/>
          <w:lang w:val="en-US"/>
        </w:rPr>
        <w:t>th</w:t>
      </w:r>
      <w:r w:rsidRPr="00DD5C5E">
        <w:rPr>
          <w:rFonts w:ascii="Arial" w:hAnsi="Arial" w:cs="Arial"/>
          <w:b/>
          <w:sz w:val="24"/>
          <w:szCs w:val="28"/>
          <w:lang w:val="en-US"/>
        </w:rPr>
        <w:t>, 2023</w:t>
      </w:r>
    </w:p>
    <w:p w14:paraId="3E0CAC00" w14:textId="77777777" w:rsidR="00510913" w:rsidRPr="003425CD" w:rsidRDefault="00510913" w:rsidP="006D0D1F">
      <w:pPr>
        <w:pStyle w:val="Header"/>
        <w:tabs>
          <w:tab w:val="right" w:pos="7088"/>
          <w:tab w:val="right" w:pos="9781"/>
        </w:tabs>
        <w:rPr>
          <w:b w:val="0"/>
          <w:bCs/>
          <w:sz w:val="22"/>
          <w:lang w:val="en-US"/>
        </w:rPr>
      </w:pPr>
    </w:p>
    <w:p w14:paraId="072F5F5C" w14:textId="0989472D" w:rsidR="00510913" w:rsidRDefault="00510913" w:rsidP="006D0D1F">
      <w:pPr>
        <w:spacing w:after="60"/>
        <w:ind w:left="1985" w:hanging="1985"/>
        <w:rPr>
          <w:rFonts w:ascii="Arial" w:hAnsi="Arial" w:cs="Arial"/>
          <w:bCs/>
        </w:rPr>
      </w:pPr>
      <w:r>
        <w:rPr>
          <w:rFonts w:ascii="Arial" w:hAnsi="Arial" w:cs="Arial"/>
          <w:b/>
        </w:rPr>
        <w:t>Title:</w:t>
      </w:r>
      <w:r>
        <w:rPr>
          <w:rFonts w:ascii="Arial" w:hAnsi="Arial" w:cs="Arial"/>
          <w:b/>
        </w:rPr>
        <w:tab/>
      </w:r>
      <w:r w:rsidR="00F20763" w:rsidRPr="00F20763">
        <w:rPr>
          <w:rFonts w:ascii="Arial" w:hAnsi="Arial" w:cs="Arial"/>
          <w:b/>
        </w:rPr>
        <w:tab/>
      </w:r>
      <w:r w:rsidR="00DD5C5E" w:rsidRPr="00DD5C5E">
        <w:rPr>
          <w:rFonts w:ascii="Arial" w:hAnsi="Arial" w:cs="Arial"/>
          <w:b/>
        </w:rPr>
        <w:t>LS on Option B-1-2 for BWP without restriction</w:t>
      </w:r>
    </w:p>
    <w:p w14:paraId="3F69FA5A" w14:textId="1C552526" w:rsidR="00510913" w:rsidRDefault="00510913" w:rsidP="00510913">
      <w:pPr>
        <w:spacing w:after="60"/>
        <w:ind w:left="1985" w:hanging="1985"/>
      </w:pPr>
      <w:r>
        <w:rPr>
          <w:rFonts w:ascii="Arial" w:hAnsi="Arial" w:cs="Arial"/>
          <w:b/>
        </w:rPr>
        <w:t>Response to:</w:t>
      </w:r>
      <w:r>
        <w:rPr>
          <w:rFonts w:cs="Arial"/>
          <w:bCs/>
        </w:rPr>
        <w:tab/>
      </w:r>
    </w:p>
    <w:p w14:paraId="5FB635CC" w14:textId="65286036" w:rsidR="00510913" w:rsidRDefault="00510913" w:rsidP="00510913">
      <w:pPr>
        <w:spacing w:after="60"/>
        <w:ind w:left="1985" w:hanging="1985"/>
        <w:rPr>
          <w:rFonts w:ascii="Arial" w:hAnsi="Arial" w:cs="Arial"/>
          <w:bCs/>
        </w:rPr>
      </w:pPr>
      <w:r>
        <w:rPr>
          <w:rFonts w:ascii="Arial" w:hAnsi="Arial" w:cs="Arial"/>
          <w:b/>
        </w:rPr>
        <w:t>Release:</w:t>
      </w:r>
      <w:r>
        <w:rPr>
          <w:rFonts w:ascii="Arial" w:hAnsi="Arial" w:cs="Arial"/>
          <w:bCs/>
        </w:rPr>
        <w:tab/>
        <w:t>Rel-1</w:t>
      </w:r>
      <w:r w:rsidR="00F90251">
        <w:rPr>
          <w:rFonts w:ascii="Arial" w:hAnsi="Arial" w:cs="Arial"/>
          <w:bCs/>
        </w:rPr>
        <w:t>8</w:t>
      </w:r>
    </w:p>
    <w:p w14:paraId="6C3AAA8C" w14:textId="1D7C1932" w:rsidR="00510913" w:rsidRPr="009C28DD" w:rsidRDefault="00510913" w:rsidP="00510913">
      <w:pPr>
        <w:spacing w:after="60"/>
        <w:ind w:left="1985" w:hanging="1985"/>
        <w:rPr>
          <w:rFonts w:ascii="Arial" w:hAnsi="Arial" w:cs="Arial"/>
          <w:bCs/>
        </w:rPr>
      </w:pPr>
      <w:r>
        <w:rPr>
          <w:rFonts w:ascii="Arial" w:hAnsi="Arial" w:cs="Arial"/>
          <w:b/>
        </w:rPr>
        <w:t>Work Item:</w:t>
      </w:r>
      <w:r>
        <w:rPr>
          <w:rFonts w:ascii="Arial" w:hAnsi="Arial" w:cs="Arial"/>
          <w:bCs/>
        </w:rPr>
        <w:tab/>
      </w:r>
      <w:proofErr w:type="spellStart"/>
      <w:r w:rsidR="00360094" w:rsidRPr="00360094">
        <w:rPr>
          <w:rFonts w:ascii="Arial" w:hAnsi="Arial" w:cs="Arial"/>
          <w:bCs/>
        </w:rPr>
        <w:t>NR_BWP_wor</w:t>
      </w:r>
      <w:proofErr w:type="spellEnd"/>
      <w:r w:rsidR="00360094" w:rsidRPr="00360094">
        <w:rPr>
          <w:rFonts w:ascii="Arial" w:hAnsi="Arial" w:cs="Arial"/>
          <w:bCs/>
        </w:rPr>
        <w:t>-Core</w:t>
      </w:r>
    </w:p>
    <w:p w14:paraId="21ADBC17" w14:textId="77777777" w:rsidR="00510913" w:rsidRPr="0018258F" w:rsidRDefault="00510913" w:rsidP="00510913">
      <w:pPr>
        <w:spacing w:after="60"/>
        <w:ind w:left="1985" w:hanging="1985"/>
        <w:rPr>
          <w:rFonts w:ascii="Arial" w:hAnsi="Arial" w:cs="Arial"/>
          <w:b/>
        </w:rPr>
      </w:pPr>
    </w:p>
    <w:p w14:paraId="21158251" w14:textId="77777777" w:rsidR="00510913" w:rsidRDefault="00510913" w:rsidP="00510913">
      <w:pPr>
        <w:spacing w:after="60"/>
        <w:ind w:left="1985" w:hanging="1985"/>
        <w:rPr>
          <w:rFonts w:ascii="Arial" w:hAnsi="Arial" w:cs="Arial"/>
          <w:bCs/>
        </w:rPr>
      </w:pPr>
      <w:r>
        <w:rPr>
          <w:rFonts w:ascii="Arial" w:hAnsi="Arial" w:cs="Arial"/>
          <w:b/>
        </w:rPr>
        <w:t>Source:</w:t>
      </w:r>
      <w:r w:rsidRPr="00DA058D">
        <w:rPr>
          <w:rFonts w:ascii="Arial" w:hAnsi="Arial" w:cs="Arial"/>
          <w:bCs/>
        </w:rPr>
        <w:tab/>
      </w:r>
      <w:r>
        <w:rPr>
          <w:rFonts w:ascii="Arial" w:hAnsi="Arial" w:cs="Arial"/>
          <w:bCs/>
        </w:rPr>
        <w:t>RAN4</w:t>
      </w:r>
    </w:p>
    <w:p w14:paraId="51352D99" w14:textId="448BB9BA" w:rsidR="00510913" w:rsidRDefault="00510913" w:rsidP="00510913">
      <w:pPr>
        <w:spacing w:after="60"/>
        <w:ind w:left="1985" w:hanging="1985"/>
        <w:rPr>
          <w:rFonts w:ascii="Arial" w:hAnsi="Arial" w:cs="Arial"/>
          <w:bCs/>
        </w:rPr>
      </w:pPr>
      <w:r>
        <w:rPr>
          <w:rFonts w:ascii="Arial" w:hAnsi="Arial" w:cs="Arial"/>
          <w:b/>
        </w:rPr>
        <w:t>To:</w:t>
      </w:r>
      <w:r>
        <w:rPr>
          <w:rFonts w:ascii="Arial" w:hAnsi="Arial" w:cs="Arial"/>
          <w:bCs/>
        </w:rPr>
        <w:tab/>
        <w:t>RAN</w:t>
      </w:r>
      <w:r w:rsidR="00F90251">
        <w:rPr>
          <w:rFonts w:ascii="Arial" w:hAnsi="Arial" w:cs="Arial"/>
          <w:bCs/>
        </w:rPr>
        <w:t>P</w:t>
      </w:r>
    </w:p>
    <w:p w14:paraId="00232E10" w14:textId="021DCD2A" w:rsidR="00510913" w:rsidRDefault="00510913" w:rsidP="00510913">
      <w:pPr>
        <w:spacing w:after="60"/>
        <w:ind w:left="1985" w:hanging="1985"/>
        <w:rPr>
          <w:rFonts w:ascii="Arial" w:hAnsi="Arial" w:cs="Arial"/>
          <w:bCs/>
        </w:rPr>
      </w:pPr>
      <w:r>
        <w:rPr>
          <w:rFonts w:ascii="Arial" w:hAnsi="Arial" w:cs="Arial"/>
          <w:b/>
        </w:rPr>
        <w:t>Cc:</w:t>
      </w:r>
      <w:r>
        <w:rPr>
          <w:rFonts w:ascii="Arial" w:hAnsi="Arial" w:cs="Arial"/>
          <w:bCs/>
        </w:rPr>
        <w:tab/>
      </w:r>
      <w:r w:rsidR="009D208C">
        <w:rPr>
          <w:rFonts w:ascii="Arial" w:hAnsi="Arial" w:cs="Arial"/>
          <w:bCs/>
        </w:rPr>
        <w:t>RAN1, RAN2</w:t>
      </w:r>
    </w:p>
    <w:p w14:paraId="60AAC95E" w14:textId="77777777" w:rsidR="00510913" w:rsidRDefault="00510913" w:rsidP="00510913">
      <w:pPr>
        <w:spacing w:after="60"/>
        <w:ind w:left="1985" w:hanging="1985"/>
        <w:rPr>
          <w:rFonts w:ascii="Arial" w:hAnsi="Arial" w:cs="Arial"/>
          <w:bCs/>
        </w:rPr>
      </w:pPr>
    </w:p>
    <w:p w14:paraId="12FC05C7" w14:textId="77777777" w:rsidR="00510913" w:rsidRDefault="00510913" w:rsidP="006D0D1F">
      <w:pPr>
        <w:rPr>
          <w:rFonts w:ascii="Arial" w:hAnsi="Arial" w:cs="Arial"/>
          <w:bCs/>
        </w:rPr>
      </w:pPr>
      <w:r>
        <w:rPr>
          <w:rFonts w:ascii="Arial" w:hAnsi="Arial" w:cs="Arial"/>
          <w:b/>
        </w:rPr>
        <w:t>Contact Person:</w:t>
      </w:r>
      <w:r>
        <w:rPr>
          <w:rFonts w:ascii="Arial" w:hAnsi="Arial" w:cs="Arial"/>
          <w:bCs/>
        </w:rPr>
        <w:tab/>
      </w:r>
    </w:p>
    <w:p w14:paraId="776B7EC2" w14:textId="572D334C" w:rsidR="00C023E8" w:rsidRPr="00C023E8" w:rsidRDefault="00C023E8" w:rsidP="00C023E8">
      <w:pPr>
        <w:ind w:firstLine="426"/>
        <w:rPr>
          <w:rFonts w:ascii="Arial" w:hAnsi="Arial" w:cs="Arial"/>
          <w:szCs w:val="16"/>
        </w:rPr>
      </w:pPr>
      <w:r w:rsidRPr="00C023E8">
        <w:rPr>
          <w:rFonts w:ascii="Arial" w:hAnsi="Arial" w:cs="Arial"/>
          <w:b/>
          <w:szCs w:val="16"/>
        </w:rPr>
        <w:t>Name:</w:t>
      </w:r>
      <w:r w:rsidRPr="00C023E8">
        <w:rPr>
          <w:rFonts w:ascii="Arial" w:hAnsi="Arial" w:cs="Arial"/>
          <w:szCs w:val="16"/>
        </w:rPr>
        <w:tab/>
      </w:r>
      <w:r w:rsidRPr="00C023E8">
        <w:rPr>
          <w:rFonts w:ascii="Arial" w:hAnsi="Arial" w:cs="Arial"/>
          <w:szCs w:val="16"/>
        </w:rPr>
        <w:tab/>
      </w:r>
      <w:r w:rsidR="009D208C">
        <w:rPr>
          <w:rFonts w:ascii="Arial" w:hAnsi="Arial" w:cs="Arial"/>
          <w:szCs w:val="16"/>
        </w:rPr>
        <w:t>Waseem Ozan</w:t>
      </w:r>
    </w:p>
    <w:p w14:paraId="71EAC100" w14:textId="6A8A732D" w:rsidR="00C023E8" w:rsidRPr="00C023E8" w:rsidRDefault="00C023E8" w:rsidP="00C023E8">
      <w:pPr>
        <w:ind w:firstLine="426"/>
        <w:rPr>
          <w:rFonts w:ascii="Arial" w:hAnsi="Arial" w:cs="Arial"/>
          <w:szCs w:val="16"/>
        </w:rPr>
      </w:pPr>
      <w:r w:rsidRPr="00C023E8">
        <w:rPr>
          <w:rFonts w:ascii="Arial" w:hAnsi="Arial" w:cs="Arial"/>
          <w:b/>
          <w:szCs w:val="16"/>
        </w:rPr>
        <w:t>E-mail Address:</w:t>
      </w:r>
      <w:r w:rsidRPr="00C023E8">
        <w:rPr>
          <w:rFonts w:ascii="Arial" w:hAnsi="Arial" w:cs="Arial"/>
          <w:b/>
          <w:szCs w:val="16"/>
        </w:rPr>
        <w:tab/>
        <w:t xml:space="preserve"> </w:t>
      </w:r>
      <w:r w:rsidR="009D208C">
        <w:rPr>
          <w:rFonts w:ascii="Arial" w:hAnsi="Arial" w:cs="Arial"/>
          <w:szCs w:val="16"/>
        </w:rPr>
        <w:t>waseem.ozan</w:t>
      </w:r>
      <w:r>
        <w:rPr>
          <w:rFonts w:ascii="Arial" w:hAnsi="Arial" w:cs="Arial"/>
          <w:szCs w:val="16"/>
        </w:rPr>
        <w:t>@</w:t>
      </w:r>
      <w:r w:rsidR="009D208C">
        <w:rPr>
          <w:rFonts w:ascii="Arial" w:hAnsi="Arial" w:cs="Arial"/>
          <w:szCs w:val="16"/>
        </w:rPr>
        <w:t>mediatek</w:t>
      </w:r>
      <w:r>
        <w:rPr>
          <w:rFonts w:ascii="Arial" w:hAnsi="Arial" w:cs="Arial"/>
          <w:szCs w:val="16"/>
        </w:rPr>
        <w:t>.com</w:t>
      </w:r>
    </w:p>
    <w:p w14:paraId="1C744BBB" w14:textId="2F1B626F" w:rsidR="00C023E8" w:rsidRPr="00C023E8" w:rsidRDefault="00C023E8" w:rsidP="00C023E8">
      <w:pPr>
        <w:ind w:firstLine="426"/>
        <w:rPr>
          <w:rFonts w:ascii="Arial" w:hAnsi="Arial" w:cs="Arial"/>
          <w:szCs w:val="16"/>
        </w:rPr>
      </w:pPr>
      <w:r w:rsidRPr="00C023E8">
        <w:rPr>
          <w:rFonts w:ascii="Arial" w:hAnsi="Arial" w:cs="Arial"/>
          <w:b/>
          <w:szCs w:val="16"/>
        </w:rPr>
        <w:t>Name:</w:t>
      </w:r>
      <w:r w:rsidRPr="00C023E8">
        <w:rPr>
          <w:rFonts w:ascii="Arial" w:hAnsi="Arial" w:cs="Arial"/>
          <w:szCs w:val="16"/>
        </w:rPr>
        <w:tab/>
      </w:r>
      <w:r w:rsidRPr="00C023E8">
        <w:rPr>
          <w:rFonts w:ascii="Arial" w:hAnsi="Arial" w:cs="Arial"/>
          <w:szCs w:val="16"/>
        </w:rPr>
        <w:tab/>
      </w:r>
      <w:r w:rsidR="007F67A4" w:rsidRPr="007F67A4">
        <w:rPr>
          <w:rFonts w:ascii="Arial" w:hAnsi="Arial" w:cs="Arial"/>
          <w:szCs w:val="16"/>
        </w:rPr>
        <w:t>Diogo Martins</w:t>
      </w:r>
    </w:p>
    <w:p w14:paraId="348A0047" w14:textId="1FD7629C" w:rsidR="00C023E8" w:rsidRPr="00C023E8" w:rsidRDefault="00C023E8" w:rsidP="00C023E8">
      <w:pPr>
        <w:ind w:firstLine="426"/>
        <w:rPr>
          <w:rFonts w:ascii="Arial" w:hAnsi="Arial" w:cs="Arial"/>
          <w:szCs w:val="16"/>
        </w:rPr>
      </w:pPr>
      <w:r w:rsidRPr="00C023E8">
        <w:rPr>
          <w:rFonts w:ascii="Arial" w:hAnsi="Arial" w:cs="Arial"/>
          <w:b/>
          <w:szCs w:val="16"/>
        </w:rPr>
        <w:t>E-mail Address:</w:t>
      </w:r>
      <w:r w:rsidRPr="00C023E8">
        <w:rPr>
          <w:rFonts w:ascii="Arial" w:hAnsi="Arial" w:cs="Arial"/>
          <w:b/>
          <w:szCs w:val="16"/>
        </w:rPr>
        <w:tab/>
        <w:t xml:space="preserve"> </w:t>
      </w:r>
      <w:r w:rsidR="007F67A4" w:rsidRPr="007F67A4">
        <w:rPr>
          <w:rFonts w:ascii="Arial" w:hAnsi="Arial" w:cs="Arial"/>
          <w:szCs w:val="16"/>
        </w:rPr>
        <w:t>diogo.martins@vodafone.com</w:t>
      </w:r>
    </w:p>
    <w:p w14:paraId="1DD5E4E6" w14:textId="77777777" w:rsidR="007F67A4" w:rsidRDefault="007F67A4" w:rsidP="007F67A4">
      <w:pPr>
        <w:spacing w:after="60"/>
        <w:ind w:left="1985" w:hanging="1985"/>
        <w:rPr>
          <w:rFonts w:ascii="Arial" w:hAnsi="Arial" w:cs="Arial"/>
          <w:b/>
        </w:rPr>
      </w:pPr>
    </w:p>
    <w:p w14:paraId="7408F48F" w14:textId="3839F1D5" w:rsidR="007F67A4" w:rsidRDefault="007F67A4" w:rsidP="007F67A4">
      <w:pPr>
        <w:spacing w:after="60"/>
        <w:ind w:left="1985" w:hanging="1985"/>
        <w:rPr>
          <w:rFonts w:ascii="Arial" w:hAnsi="Arial" w:cs="Arial"/>
          <w:bCs/>
        </w:rPr>
      </w:pPr>
      <w:r>
        <w:rPr>
          <w:rFonts w:ascii="Arial" w:hAnsi="Arial" w:cs="Arial"/>
          <w:b/>
        </w:rPr>
        <w:t>Attachments:</w:t>
      </w:r>
      <w:r>
        <w:rPr>
          <w:rFonts w:ascii="Arial" w:hAnsi="Arial" w:cs="Arial"/>
          <w:b/>
        </w:rPr>
        <w:tab/>
      </w:r>
      <w:r w:rsidRPr="00765435">
        <w:rPr>
          <w:rFonts w:ascii="Arial" w:hAnsi="Arial" w:cs="Arial"/>
          <w:bCs/>
        </w:rPr>
        <w:t>None</w:t>
      </w:r>
      <w:r>
        <w:rPr>
          <w:rFonts w:ascii="Arial" w:hAnsi="Arial" w:cs="Arial"/>
          <w:bCs/>
        </w:rPr>
        <w:tab/>
      </w:r>
    </w:p>
    <w:p w14:paraId="6D5B9D5B" w14:textId="77777777" w:rsidR="00DA058D" w:rsidRPr="00DA058D" w:rsidRDefault="00DA058D" w:rsidP="00510913">
      <w:pPr>
        <w:pBdr>
          <w:bottom w:val="single" w:sz="4" w:space="1" w:color="auto"/>
        </w:pBdr>
        <w:rPr>
          <w:rFonts w:ascii="Arial" w:hAnsi="Arial" w:cs="Arial"/>
        </w:rPr>
      </w:pPr>
    </w:p>
    <w:p w14:paraId="0B99A132" w14:textId="77777777" w:rsidR="00510913" w:rsidRDefault="00510913" w:rsidP="006D0D1F">
      <w:pPr>
        <w:rPr>
          <w:rFonts w:ascii="Arial" w:hAnsi="Arial" w:cs="Arial"/>
          <w:b/>
        </w:rPr>
      </w:pPr>
      <w:r>
        <w:rPr>
          <w:rFonts w:ascii="Arial" w:hAnsi="Arial" w:cs="Arial"/>
          <w:b/>
        </w:rPr>
        <w:t>1. Overall Description:</w:t>
      </w:r>
    </w:p>
    <w:p w14:paraId="26653BFA" w14:textId="1F1A5D3C" w:rsidR="00161524" w:rsidRDefault="009D208C" w:rsidP="00F90251">
      <w:pPr>
        <w:jc w:val="both"/>
        <w:rPr>
          <w:rFonts w:ascii="Arial" w:hAnsi="Arial" w:cs="Arial"/>
          <w:color w:val="000000" w:themeColor="text1"/>
        </w:rPr>
      </w:pPr>
      <w:r w:rsidRPr="009D208C">
        <w:rPr>
          <w:rFonts w:ascii="Arial" w:hAnsi="Arial" w:cs="Arial"/>
          <w:color w:val="000000" w:themeColor="text1"/>
        </w:rPr>
        <w:t>RAN4 decided not to define the requirements for option B-1-2 due to lack of consensus. The final decision on whether to keep option B-1-2 in Rel-18 is up to RAN plenary guidance.</w:t>
      </w:r>
    </w:p>
    <w:p w14:paraId="205710AE" w14:textId="77777777" w:rsidR="00161524" w:rsidRDefault="00161524" w:rsidP="00F90251">
      <w:pPr>
        <w:jc w:val="both"/>
        <w:rPr>
          <w:rFonts w:ascii="Arial" w:hAnsi="Arial" w:cs="Arial"/>
        </w:rPr>
      </w:pPr>
    </w:p>
    <w:p w14:paraId="1A0478B6" w14:textId="77777777" w:rsidR="00510913" w:rsidRDefault="00510913" w:rsidP="00510913">
      <w:pPr>
        <w:spacing w:after="120"/>
        <w:rPr>
          <w:rFonts w:ascii="Arial" w:hAnsi="Arial" w:cs="Arial"/>
          <w:b/>
        </w:rPr>
      </w:pPr>
      <w:r>
        <w:rPr>
          <w:rFonts w:ascii="Arial" w:hAnsi="Arial" w:cs="Arial"/>
          <w:b/>
        </w:rPr>
        <w:t>2. Actions:</w:t>
      </w:r>
    </w:p>
    <w:p w14:paraId="38978CE0" w14:textId="4AFCB493" w:rsidR="00510913" w:rsidRDefault="00510913" w:rsidP="00510913">
      <w:pPr>
        <w:spacing w:after="120"/>
        <w:ind w:left="1985" w:hanging="1985"/>
        <w:rPr>
          <w:rFonts w:ascii="Arial" w:hAnsi="Arial" w:cs="Arial"/>
          <w:b/>
        </w:rPr>
      </w:pPr>
      <w:r>
        <w:rPr>
          <w:rFonts w:ascii="Arial" w:hAnsi="Arial" w:cs="Arial"/>
          <w:b/>
        </w:rPr>
        <w:t>To: RAN</w:t>
      </w:r>
      <w:r>
        <w:rPr>
          <w:rFonts w:ascii="Arial" w:hAnsi="Arial" w:cs="Arial" w:hint="eastAsia"/>
          <w:b/>
        </w:rPr>
        <w:t xml:space="preserve"> </w:t>
      </w:r>
      <w:r w:rsidR="00F90251">
        <w:rPr>
          <w:rFonts w:ascii="Arial" w:hAnsi="Arial" w:cs="Arial"/>
          <w:b/>
        </w:rPr>
        <w:t>Plenary</w:t>
      </w:r>
    </w:p>
    <w:p w14:paraId="29042E0A" w14:textId="735BB166" w:rsidR="00510913" w:rsidRPr="001D01FF" w:rsidRDefault="00510913" w:rsidP="00510913">
      <w:pPr>
        <w:spacing w:after="120"/>
        <w:ind w:left="993" w:hanging="993"/>
        <w:rPr>
          <w:rFonts w:ascii="Arial" w:hAnsi="Arial" w:cs="Arial"/>
        </w:rPr>
      </w:pPr>
      <w:r w:rsidRPr="001D01FF">
        <w:rPr>
          <w:rFonts w:ascii="Arial" w:hAnsi="Arial" w:cs="Arial"/>
          <w:b/>
        </w:rPr>
        <w:t xml:space="preserve">ACTION: </w:t>
      </w:r>
      <w:r w:rsidRPr="001D01FF">
        <w:rPr>
          <w:rFonts w:ascii="Arial" w:hAnsi="Arial" w:cs="Arial"/>
          <w:b/>
        </w:rPr>
        <w:tab/>
      </w:r>
      <w:r w:rsidR="00631E14" w:rsidRPr="00501B45">
        <w:rPr>
          <w:rFonts w:ascii="Arial" w:hAnsi="Arial" w:cs="Arial"/>
          <w:color w:val="000000" w:themeColor="text1"/>
        </w:rPr>
        <w:t>RAN4 kindly asks RAN plenary to take above RAN4 agreements into consideration</w:t>
      </w:r>
      <w:r w:rsidR="009D208C" w:rsidRPr="009D208C">
        <w:rPr>
          <w:rFonts w:ascii="Arial" w:hAnsi="Arial" w:cs="Arial"/>
          <w:color w:val="000000" w:themeColor="text1"/>
        </w:rPr>
        <w:t>.</w:t>
      </w:r>
    </w:p>
    <w:p w14:paraId="4CBEE79E" w14:textId="77777777" w:rsidR="00510913" w:rsidRPr="00B12708" w:rsidRDefault="00510913" w:rsidP="00510913">
      <w:pPr>
        <w:rPr>
          <w:rFonts w:ascii="Arial" w:hAnsi="Arial" w:cs="Arial"/>
          <w:lang w:val="en-US"/>
        </w:rPr>
      </w:pPr>
    </w:p>
    <w:p w14:paraId="52C8766F" w14:textId="4CD8989C" w:rsidR="00510913" w:rsidRDefault="00112143" w:rsidP="00510913">
      <w:pPr>
        <w:spacing w:after="120"/>
        <w:rPr>
          <w:rFonts w:ascii="Arial" w:hAnsi="Arial" w:cs="Arial"/>
          <w:b/>
        </w:rPr>
      </w:pPr>
      <w:r>
        <w:rPr>
          <w:rFonts w:ascii="Arial" w:hAnsi="Arial" w:cs="Arial"/>
          <w:b/>
        </w:rPr>
        <w:t>3</w:t>
      </w:r>
      <w:r w:rsidR="00510913">
        <w:rPr>
          <w:rFonts w:ascii="Arial" w:hAnsi="Arial" w:cs="Arial"/>
          <w:b/>
        </w:rPr>
        <w:t>. Date of Next TSG RAN WG4 Meetings:</w:t>
      </w:r>
    </w:p>
    <w:p w14:paraId="199DB53D" w14:textId="31DD0B3D" w:rsidR="006C216F" w:rsidRPr="00763BCC" w:rsidRDefault="006C216F" w:rsidP="006C216F">
      <w:pPr>
        <w:spacing w:before="240" w:after="0"/>
        <w:rPr>
          <w:rFonts w:ascii="Arial" w:hAnsi="Arial" w:cs="Arial"/>
        </w:rPr>
      </w:pPr>
      <w:r w:rsidRPr="00763BCC">
        <w:rPr>
          <w:rFonts w:ascii="Arial" w:hAnsi="Arial" w:cs="Arial"/>
        </w:rPr>
        <w:t>TSG-RAN4 Meeting #1</w:t>
      </w:r>
      <w:r w:rsidR="00631E14">
        <w:rPr>
          <w:rFonts w:ascii="Arial" w:hAnsi="Arial" w:cs="Arial"/>
        </w:rPr>
        <w:t>10</w:t>
      </w:r>
      <w:r w:rsidRPr="00430C78">
        <w:rPr>
          <w:rFonts w:ascii="Arial" w:hAnsi="Arial" w:cs="Arial"/>
        </w:rPr>
        <w:tab/>
      </w:r>
      <w:r w:rsidR="00631E14">
        <w:rPr>
          <w:rFonts w:ascii="Arial" w:hAnsi="Arial" w:cs="Arial"/>
        </w:rPr>
        <w:tab/>
      </w:r>
      <w:r w:rsidRPr="00430C78">
        <w:rPr>
          <w:rFonts w:ascii="Arial" w:hAnsi="Arial" w:cs="Arial"/>
        </w:rPr>
        <w:tab/>
      </w:r>
      <w:r>
        <w:rPr>
          <w:rFonts w:ascii="Arial" w:hAnsi="Arial" w:cs="Arial"/>
        </w:rPr>
        <w:tab/>
      </w:r>
      <w:r w:rsidR="00631E14">
        <w:rPr>
          <w:rFonts w:ascii="Arial" w:hAnsi="Arial" w:cs="Arial"/>
        </w:rPr>
        <w:t>Feb.</w:t>
      </w:r>
      <w:r w:rsidRPr="00763BCC">
        <w:rPr>
          <w:rFonts w:ascii="Arial" w:hAnsi="Arial" w:cs="Arial"/>
        </w:rPr>
        <w:t xml:space="preserve"> 2</w:t>
      </w:r>
      <w:r w:rsidR="00631E14">
        <w:rPr>
          <w:rFonts w:ascii="Arial" w:hAnsi="Arial" w:cs="Arial"/>
        </w:rPr>
        <w:t>6</w:t>
      </w:r>
      <w:r w:rsidR="00631E14" w:rsidRPr="00631E14">
        <w:rPr>
          <w:rFonts w:ascii="Arial" w:hAnsi="Arial" w:cs="Arial"/>
          <w:vertAlign w:val="superscript"/>
        </w:rPr>
        <w:t>th</w:t>
      </w:r>
      <w:r w:rsidRPr="00763BCC">
        <w:rPr>
          <w:rFonts w:ascii="Arial" w:hAnsi="Arial" w:cs="Arial"/>
        </w:rPr>
        <w:t xml:space="preserve"> – </w:t>
      </w:r>
      <w:r w:rsidR="00631E14">
        <w:rPr>
          <w:rFonts w:ascii="Arial" w:hAnsi="Arial" w:cs="Arial"/>
        </w:rPr>
        <w:t>March</w:t>
      </w:r>
      <w:r w:rsidRPr="00763BCC">
        <w:rPr>
          <w:rFonts w:ascii="Arial" w:hAnsi="Arial" w:cs="Arial"/>
        </w:rPr>
        <w:t xml:space="preserve"> </w:t>
      </w:r>
      <w:r w:rsidR="00631E14">
        <w:rPr>
          <w:rFonts w:ascii="Arial" w:hAnsi="Arial" w:cs="Arial"/>
        </w:rPr>
        <w:t>1</w:t>
      </w:r>
      <w:r w:rsidR="00631E14" w:rsidRPr="00631E14">
        <w:rPr>
          <w:rFonts w:ascii="Arial" w:hAnsi="Arial" w:cs="Arial"/>
          <w:vertAlign w:val="superscript"/>
        </w:rPr>
        <w:t>st</w:t>
      </w:r>
      <w:r>
        <w:rPr>
          <w:rFonts w:ascii="Arial" w:hAnsi="Arial" w:cs="Arial"/>
        </w:rPr>
        <w:t xml:space="preserve">, </w:t>
      </w:r>
      <w:r w:rsidR="009F63B6">
        <w:rPr>
          <w:rFonts w:ascii="Arial" w:hAnsi="Arial" w:cs="Arial"/>
        </w:rPr>
        <w:t>2024,</w:t>
      </w:r>
      <w:r w:rsidRPr="00763BCC">
        <w:rPr>
          <w:rFonts w:ascii="Arial" w:hAnsi="Arial" w:cs="Arial"/>
        </w:rPr>
        <w:tab/>
      </w:r>
      <w:r w:rsidR="00631E14">
        <w:rPr>
          <w:rFonts w:ascii="Arial" w:hAnsi="Arial" w:cs="Arial"/>
        </w:rPr>
        <w:t>Athens, Greece</w:t>
      </w:r>
    </w:p>
    <w:p w14:paraId="523E9BEF" w14:textId="71D558A3" w:rsidR="006C216F" w:rsidRPr="00763BCC" w:rsidRDefault="006C216F" w:rsidP="006C216F">
      <w:pPr>
        <w:spacing w:before="240" w:after="0"/>
        <w:rPr>
          <w:szCs w:val="22"/>
        </w:rPr>
      </w:pPr>
      <w:r w:rsidRPr="00763BCC">
        <w:rPr>
          <w:rFonts w:ascii="Arial" w:hAnsi="Arial" w:cs="Arial"/>
        </w:rPr>
        <w:t>TSG-RAN4 Meeting #1</w:t>
      </w:r>
      <w:r w:rsidR="00631E14">
        <w:rPr>
          <w:rFonts w:ascii="Arial" w:hAnsi="Arial" w:cs="Arial"/>
        </w:rPr>
        <w:t>10-bis</w:t>
      </w:r>
      <w:r w:rsidRPr="00430C78">
        <w:rPr>
          <w:rFonts w:ascii="Arial" w:hAnsi="Arial" w:cs="Arial"/>
        </w:rPr>
        <w:tab/>
      </w:r>
      <w:r w:rsidRPr="00430C78">
        <w:rPr>
          <w:rFonts w:ascii="Arial" w:hAnsi="Arial" w:cs="Arial"/>
        </w:rPr>
        <w:tab/>
      </w:r>
      <w:r w:rsidR="00CC4E24">
        <w:rPr>
          <w:rFonts w:ascii="Arial" w:hAnsi="Arial" w:cs="Arial"/>
        </w:rPr>
        <w:tab/>
      </w:r>
      <w:r w:rsidR="00631E14">
        <w:rPr>
          <w:rFonts w:ascii="Arial" w:hAnsi="Arial" w:cs="Arial"/>
        </w:rPr>
        <w:t>April</w:t>
      </w:r>
      <w:r w:rsidRPr="00763BCC">
        <w:rPr>
          <w:rFonts w:ascii="Arial" w:hAnsi="Arial" w:cs="Arial"/>
        </w:rPr>
        <w:t xml:space="preserve"> </w:t>
      </w:r>
      <w:r w:rsidR="00631E14">
        <w:rPr>
          <w:rFonts w:ascii="Arial" w:hAnsi="Arial" w:cs="Arial"/>
        </w:rPr>
        <w:t>15</w:t>
      </w:r>
      <w:r w:rsidR="00631E14" w:rsidRPr="00631E14">
        <w:rPr>
          <w:rFonts w:ascii="Arial" w:hAnsi="Arial" w:cs="Arial"/>
          <w:vertAlign w:val="superscript"/>
        </w:rPr>
        <w:t>th</w:t>
      </w:r>
      <w:r w:rsidRPr="00763BCC">
        <w:rPr>
          <w:rFonts w:ascii="Arial" w:hAnsi="Arial" w:cs="Arial"/>
        </w:rPr>
        <w:t xml:space="preserve"> – </w:t>
      </w:r>
      <w:r w:rsidR="00631E14">
        <w:rPr>
          <w:rFonts w:ascii="Arial" w:hAnsi="Arial" w:cs="Arial"/>
        </w:rPr>
        <w:t>April</w:t>
      </w:r>
      <w:r w:rsidRPr="00763BCC">
        <w:rPr>
          <w:rFonts w:ascii="Arial" w:hAnsi="Arial" w:cs="Arial"/>
        </w:rPr>
        <w:t xml:space="preserve"> </w:t>
      </w:r>
      <w:r w:rsidR="00631E14">
        <w:rPr>
          <w:rFonts w:ascii="Arial" w:hAnsi="Arial" w:cs="Arial"/>
        </w:rPr>
        <w:t>19</w:t>
      </w:r>
      <w:r w:rsidR="00631E14" w:rsidRPr="00631E14">
        <w:rPr>
          <w:rFonts w:ascii="Arial" w:hAnsi="Arial" w:cs="Arial"/>
          <w:vertAlign w:val="superscript"/>
        </w:rPr>
        <w:t>th</w:t>
      </w:r>
      <w:r>
        <w:rPr>
          <w:rFonts w:ascii="Arial" w:hAnsi="Arial" w:cs="Arial"/>
        </w:rPr>
        <w:t xml:space="preserve">, </w:t>
      </w:r>
      <w:r w:rsidR="009F63B6">
        <w:rPr>
          <w:rFonts w:ascii="Arial" w:hAnsi="Arial" w:cs="Arial"/>
        </w:rPr>
        <w:t>2024,</w:t>
      </w:r>
      <w:r w:rsidRPr="00763BCC">
        <w:rPr>
          <w:rFonts w:ascii="Arial" w:hAnsi="Arial" w:cs="Arial"/>
        </w:rPr>
        <w:tab/>
      </w:r>
      <w:r w:rsidR="00631E14">
        <w:rPr>
          <w:rFonts w:ascii="Arial" w:hAnsi="Arial" w:cs="Arial"/>
        </w:rPr>
        <w:t>China</w:t>
      </w:r>
    </w:p>
    <w:p w14:paraId="65E39041" w14:textId="77777777" w:rsidR="00510913" w:rsidRPr="006C216F" w:rsidRDefault="00510913" w:rsidP="00510913">
      <w:pPr>
        <w:spacing w:before="240" w:after="0"/>
        <w:rPr>
          <w:szCs w:val="22"/>
        </w:rPr>
      </w:pPr>
    </w:p>
    <w:sectPr w:rsidR="00510913" w:rsidRPr="006C216F">
      <w:footerReference w:type="default" r:id="rId8"/>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992AE0" w14:textId="77777777" w:rsidR="00EC43DF" w:rsidRDefault="00EC43DF">
      <w:pPr>
        <w:spacing w:after="0"/>
      </w:pPr>
      <w:r>
        <w:separator/>
      </w:r>
    </w:p>
  </w:endnote>
  <w:endnote w:type="continuationSeparator" w:id="0">
    <w:p w14:paraId="582BDC3C" w14:textId="77777777" w:rsidR="00EC43DF" w:rsidRDefault="00EC43D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67D2A" w14:textId="77777777" w:rsidR="00121D43" w:rsidRDefault="00121D43"/>
  <w:p w14:paraId="0E4C8077" w14:textId="77777777" w:rsidR="00121D43" w:rsidRDefault="00121D43">
    <w:pPr>
      <w:pStyle w:val="Footer"/>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sidR="00705358">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sidR="00705358">
      <w:rPr>
        <w:b w:val="0"/>
        <w:bCs/>
        <w:noProof/>
        <w:sz w:val="24"/>
        <w:szCs w:val="24"/>
      </w:rPr>
      <w:t>8</w:t>
    </w:r>
    <w:r>
      <w:rPr>
        <w:b w:val="0"/>
        <w:bCs/>
        <w:sz w:val="24"/>
        <w:szCs w:val="24"/>
      </w:rPr>
      <w:fldChar w:fldCharType="end"/>
    </w:r>
  </w:p>
  <w:p w14:paraId="27E8FE4B" w14:textId="77777777" w:rsidR="00121D43" w:rsidRDefault="00121D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6DB3AD" w14:textId="77777777" w:rsidR="00EC43DF" w:rsidRDefault="00EC43DF">
      <w:pPr>
        <w:spacing w:after="0"/>
      </w:pPr>
      <w:r>
        <w:separator/>
      </w:r>
    </w:p>
  </w:footnote>
  <w:footnote w:type="continuationSeparator" w:id="0">
    <w:p w14:paraId="243260EE" w14:textId="77777777" w:rsidR="00EC43DF" w:rsidRDefault="00EC43D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270"/>
        </w:tabs>
        <w:ind w:left="0" w:firstLine="0"/>
      </w:pPr>
      <w:rPr>
        <w:rFonts w:hint="default"/>
        <w:lang w:val="en-US"/>
      </w:rPr>
    </w:lvl>
    <w:lvl w:ilvl="2">
      <w:start w:val="1"/>
      <w:numFmt w:val="decimal"/>
      <w:pStyle w:val="Heading3"/>
      <w:lvlText w:val="%1.%2.%3."/>
      <w:lvlJc w:val="left"/>
      <w:pPr>
        <w:tabs>
          <w:tab w:val="num" w:pos="8640"/>
        </w:tabs>
        <w:ind w:left="8640" w:hanging="720"/>
      </w:pPr>
      <w:rPr>
        <w:rFonts w:hint="default"/>
      </w:rPr>
    </w:lvl>
    <w:lvl w:ilvl="3">
      <w:start w:val="1"/>
      <w:numFmt w:val="none"/>
      <w:pStyle w:val="Heading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Heading7"/>
      <w:lvlText w:val="%7"/>
      <w:lvlJc w:val="left"/>
      <w:pPr>
        <w:tabs>
          <w:tab w:val="num" w:pos="1296"/>
        </w:tabs>
        <w:ind w:left="1296" w:hanging="1296"/>
      </w:pPr>
      <w:rPr>
        <w:rFonts w:hint="default"/>
      </w:rPr>
    </w:lvl>
    <w:lvl w:ilvl="7">
      <w:start w:val="1"/>
      <w:numFmt w:val="decimal"/>
      <w:pStyle w:val="Heading8"/>
      <w:lvlText w:val="%7.%8"/>
      <w:lvlJc w:val="left"/>
      <w:pPr>
        <w:tabs>
          <w:tab w:val="num" w:pos="1440"/>
        </w:tabs>
        <w:ind w:left="1440" w:hanging="1440"/>
      </w:pPr>
      <w:rPr>
        <w:rFonts w:hint="default"/>
      </w:rPr>
    </w:lvl>
    <w:lvl w:ilvl="8">
      <w:start w:val="1"/>
      <w:numFmt w:val="decimal"/>
      <w:pStyle w:val="Heading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ListNumber3"/>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Heading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ListNumber4"/>
      <w:lvlText w:val="%1."/>
      <w:lvlJc w:val="left"/>
      <w:pPr>
        <w:tabs>
          <w:tab w:val="num" w:pos="720"/>
        </w:tabs>
        <w:ind w:left="720" w:hanging="360"/>
      </w:pPr>
      <w:rPr>
        <w:rFonts w:eastAsia="SimSun"/>
        <w:i/>
        <w:lang w:eastAsia="zh-CN"/>
      </w:rPr>
    </w:lvl>
    <w:lvl w:ilvl="1">
      <w:start w:val="1"/>
      <w:numFmt w:val="decimal"/>
      <w:lvlText w:val="%2."/>
      <w:lvlJc w:val="left"/>
      <w:pPr>
        <w:tabs>
          <w:tab w:val="num" w:pos="1080"/>
        </w:tabs>
        <w:ind w:left="1080" w:hanging="360"/>
      </w:pPr>
      <w:rPr>
        <w:rFonts w:eastAsia="SimSun"/>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Heading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ListNumber"/>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ListNumber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ListBullet"/>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ListBulle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SimSun" w:hint="eastAsia"/>
        <w:bCs/>
        <w:i/>
        <w:sz w:val="18"/>
        <w:lang w:eastAsia="zh-CN"/>
      </w:rPr>
    </w:lvl>
    <w:lvl w:ilvl="1">
      <w:start w:val="1"/>
      <w:numFmt w:val="lowerLetter"/>
      <w:lvlText w:val="%2)"/>
      <w:lvlJc w:val="left"/>
      <w:pPr>
        <w:tabs>
          <w:tab w:val="num" w:pos="0"/>
        </w:tabs>
        <w:ind w:left="720" w:hanging="360"/>
      </w:pPr>
      <w:rPr>
        <w:rFonts w:eastAsia="SimSun" w:hint="eastAsia"/>
        <w:bCs/>
        <w:i/>
        <w:sz w:val="18"/>
        <w:lang w:eastAsia="zh-CN"/>
      </w:rPr>
    </w:lvl>
    <w:lvl w:ilvl="2">
      <w:start w:val="1"/>
      <w:numFmt w:val="lowerRoman"/>
      <w:lvlText w:val="%3)"/>
      <w:lvlJc w:val="left"/>
      <w:pPr>
        <w:tabs>
          <w:tab w:val="num" w:pos="0"/>
        </w:tabs>
        <w:ind w:left="1080" w:hanging="360"/>
      </w:pPr>
      <w:rPr>
        <w:rFonts w:eastAsia="SimSun" w:hint="eastAsia"/>
        <w:bCs/>
        <w:i/>
        <w:sz w:val="18"/>
        <w:lang w:eastAsia="zh-CN"/>
      </w:rPr>
    </w:lvl>
    <w:lvl w:ilvl="3">
      <w:start w:val="1"/>
      <w:numFmt w:val="decimal"/>
      <w:lvlText w:val="(%4)"/>
      <w:lvlJc w:val="left"/>
      <w:pPr>
        <w:tabs>
          <w:tab w:val="num" w:pos="0"/>
        </w:tabs>
        <w:ind w:left="1440" w:hanging="360"/>
      </w:pPr>
      <w:rPr>
        <w:rFonts w:eastAsia="SimSun" w:hint="eastAsia"/>
        <w:bCs/>
        <w:i/>
        <w:sz w:val="18"/>
        <w:lang w:eastAsia="zh-CN"/>
      </w:rPr>
    </w:lvl>
    <w:lvl w:ilvl="4">
      <w:start w:val="1"/>
      <w:numFmt w:val="lowerLetter"/>
      <w:lvlText w:val="(%5)"/>
      <w:lvlJc w:val="left"/>
      <w:pPr>
        <w:tabs>
          <w:tab w:val="num" w:pos="0"/>
        </w:tabs>
        <w:ind w:left="1800" w:hanging="360"/>
      </w:pPr>
      <w:rPr>
        <w:rFonts w:eastAsia="SimSun" w:hint="eastAsia"/>
        <w:bCs/>
        <w:i/>
        <w:sz w:val="18"/>
        <w:lang w:eastAsia="zh-CN"/>
      </w:rPr>
    </w:lvl>
    <w:lvl w:ilvl="5">
      <w:start w:val="1"/>
      <w:numFmt w:val="lowerRoman"/>
      <w:lvlText w:val="(%6)"/>
      <w:lvlJc w:val="left"/>
      <w:pPr>
        <w:tabs>
          <w:tab w:val="num" w:pos="0"/>
        </w:tabs>
        <w:ind w:left="2160" w:hanging="360"/>
      </w:pPr>
      <w:rPr>
        <w:rFonts w:eastAsia="SimSun" w:hint="eastAsia"/>
        <w:bCs/>
        <w:i/>
        <w:sz w:val="18"/>
        <w:lang w:eastAsia="zh-CN"/>
      </w:rPr>
    </w:lvl>
    <w:lvl w:ilvl="6">
      <w:start w:val="1"/>
      <w:numFmt w:val="decimal"/>
      <w:lvlText w:val="%7."/>
      <w:lvlJc w:val="left"/>
      <w:pPr>
        <w:tabs>
          <w:tab w:val="num" w:pos="0"/>
        </w:tabs>
        <w:ind w:left="2520" w:hanging="360"/>
      </w:pPr>
      <w:rPr>
        <w:rFonts w:eastAsia="SimSun" w:hint="eastAsia"/>
        <w:bCs/>
        <w:i/>
        <w:sz w:val="18"/>
        <w:lang w:eastAsia="zh-CN"/>
      </w:rPr>
    </w:lvl>
    <w:lvl w:ilvl="7">
      <w:start w:val="1"/>
      <w:numFmt w:val="lowerLetter"/>
      <w:lvlText w:val="%8."/>
      <w:lvlJc w:val="left"/>
      <w:pPr>
        <w:tabs>
          <w:tab w:val="num" w:pos="0"/>
        </w:tabs>
        <w:ind w:left="2880" w:hanging="360"/>
      </w:pPr>
      <w:rPr>
        <w:rFonts w:eastAsia="SimSun" w:hint="eastAsia"/>
        <w:bCs/>
        <w:i/>
        <w:sz w:val="18"/>
        <w:lang w:eastAsia="zh-CN"/>
      </w:rPr>
    </w:lvl>
    <w:lvl w:ilvl="8">
      <w:start w:val="1"/>
      <w:numFmt w:val="lowerRoman"/>
      <w:lvlText w:val="%9."/>
      <w:lvlJc w:val="left"/>
      <w:pPr>
        <w:tabs>
          <w:tab w:val="num" w:pos="0"/>
        </w:tabs>
        <w:ind w:left="3240" w:hanging="360"/>
      </w:pPr>
      <w:rPr>
        <w:rFonts w:eastAsia="SimSun"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2" w15:restartNumberingAfterBreak="0">
    <w:nsid w:val="08BF3254"/>
    <w:multiLevelType w:val="multilevel"/>
    <w:tmpl w:val="08BF32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5E22FA0"/>
    <w:multiLevelType w:val="multilevel"/>
    <w:tmpl w:val="15E22FA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4" w15:restartNumberingAfterBreak="0">
    <w:nsid w:val="16697219"/>
    <w:multiLevelType w:val="hybridMultilevel"/>
    <w:tmpl w:val="946C641C"/>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FF835D1"/>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210E5EFC"/>
    <w:multiLevelType w:val="hybridMultilevel"/>
    <w:tmpl w:val="3C96B2CE"/>
    <w:lvl w:ilvl="0" w:tplc="F9C81F16">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2C754A7F"/>
    <w:multiLevelType w:val="multilevel"/>
    <w:tmpl w:val="2C754A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2" w15:restartNumberingAfterBreak="0">
    <w:nsid w:val="595B5379"/>
    <w:multiLevelType w:val="hybridMultilevel"/>
    <w:tmpl w:val="139822AE"/>
    <w:lvl w:ilvl="0" w:tplc="CBF27ABA">
      <w:start w:val="3"/>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2D56197"/>
    <w:multiLevelType w:val="hybridMultilevel"/>
    <w:tmpl w:val="6110281C"/>
    <w:lvl w:ilvl="0" w:tplc="2FF42842">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5" w15:restartNumberingAfterBreak="0">
    <w:nsid w:val="6C542F60"/>
    <w:multiLevelType w:val="hybridMultilevel"/>
    <w:tmpl w:val="EC02AEF0"/>
    <w:lvl w:ilvl="0" w:tplc="CBF27ABA">
      <w:start w:val="3"/>
      <w:numFmt w:val="bullet"/>
      <w:lvlText w:val="-"/>
      <w:lvlJc w:val="left"/>
      <w:pPr>
        <w:ind w:left="420" w:hanging="420"/>
      </w:pPr>
      <w:rPr>
        <w:rFonts w:ascii="Times New Roman" w:eastAsia="SimSun" w:hAnsi="Times New Roman" w:cs="Times New Roman"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6" w15:restartNumberingAfterBreak="0">
    <w:nsid w:val="72156DEF"/>
    <w:multiLevelType w:val="hybridMultilevel"/>
    <w:tmpl w:val="E3F48D5C"/>
    <w:lvl w:ilvl="0" w:tplc="FFFFFFFF">
      <w:start w:val="3"/>
      <w:numFmt w:val="bullet"/>
      <w:lvlText w:val="-"/>
      <w:lvlJc w:val="left"/>
      <w:pPr>
        <w:ind w:left="420" w:hanging="420"/>
      </w:pPr>
      <w:rPr>
        <w:rFonts w:ascii="Times New Roman" w:eastAsia="SimSun" w:hAnsi="Times New Roman" w:cs="Times New Roman" w:hint="default"/>
      </w:rPr>
    </w:lvl>
    <w:lvl w:ilvl="1" w:tplc="74B6C890">
      <w:start w:val="1"/>
      <w:numFmt w:val="bullet"/>
      <w:lvlText w:val="•"/>
      <w:lvlJc w:val="left"/>
      <w:pPr>
        <w:ind w:left="840" w:hanging="420"/>
      </w:pPr>
      <w:rPr>
        <w:rFonts w:ascii="Arial" w:hAnsi="Arial"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7" w15:restartNumberingAfterBreak="0">
    <w:nsid w:val="76FF7745"/>
    <w:multiLevelType w:val="hybridMultilevel"/>
    <w:tmpl w:val="97EE26EC"/>
    <w:lvl w:ilvl="0" w:tplc="2FF42842">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8" w15:restartNumberingAfterBreak="0">
    <w:nsid w:val="7991134A"/>
    <w:multiLevelType w:val="multilevel"/>
    <w:tmpl w:val="7991134A"/>
    <w:lvl w:ilvl="0">
      <w:start w:val="1"/>
      <w:numFmt w:val="decimal"/>
      <w:lvlText w:val="[%1]"/>
      <w:lvlJc w:val="left"/>
      <w:pPr>
        <w:tabs>
          <w:tab w:val="num" w:pos="360"/>
        </w:tabs>
        <w:ind w:left="360" w:hanging="360"/>
      </w:pPr>
      <w:rPr>
        <w:rFonts w:ascii="Times New Roman" w:hAnsi="Times New Roman" w:hint="default"/>
        <w:b w:val="0"/>
        <w:i w:val="0"/>
        <w:sz w:val="20"/>
        <w:lang w:val="en-G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16cid:durableId="624317361">
    <w:abstractNumId w:val="0"/>
  </w:num>
  <w:num w:numId="2" w16cid:durableId="518273460">
    <w:abstractNumId w:val="1"/>
  </w:num>
  <w:num w:numId="3" w16cid:durableId="325011894">
    <w:abstractNumId w:val="2"/>
  </w:num>
  <w:num w:numId="4" w16cid:durableId="1204514319">
    <w:abstractNumId w:val="3"/>
  </w:num>
  <w:num w:numId="5" w16cid:durableId="157619040">
    <w:abstractNumId w:val="4"/>
  </w:num>
  <w:num w:numId="6" w16cid:durableId="683483095">
    <w:abstractNumId w:val="5"/>
  </w:num>
  <w:num w:numId="7" w16cid:durableId="921376782">
    <w:abstractNumId w:val="6"/>
  </w:num>
  <w:num w:numId="8" w16cid:durableId="380832118">
    <w:abstractNumId w:val="7"/>
  </w:num>
  <w:num w:numId="9" w16cid:durableId="1900819445">
    <w:abstractNumId w:val="8"/>
  </w:num>
  <w:num w:numId="10" w16cid:durableId="1504927673">
    <w:abstractNumId w:val="9"/>
  </w:num>
  <w:num w:numId="11" w16cid:durableId="354499956">
    <w:abstractNumId w:val="10"/>
  </w:num>
  <w:num w:numId="12" w16cid:durableId="488865626">
    <w:abstractNumId w:val="11"/>
  </w:num>
  <w:num w:numId="13" w16cid:durableId="1216431471">
    <w:abstractNumId w:val="12"/>
  </w:num>
  <w:num w:numId="14" w16cid:durableId="979382019">
    <w:abstractNumId w:val="13"/>
  </w:num>
  <w:num w:numId="15" w16cid:durableId="2127385054">
    <w:abstractNumId w:val="14"/>
  </w:num>
  <w:num w:numId="16" w16cid:durableId="330110579">
    <w:abstractNumId w:val="15"/>
  </w:num>
  <w:num w:numId="17" w16cid:durableId="1676761781">
    <w:abstractNumId w:val="16"/>
  </w:num>
  <w:num w:numId="18" w16cid:durableId="1914003873">
    <w:abstractNumId w:val="17"/>
  </w:num>
  <w:num w:numId="19" w16cid:durableId="17246340">
    <w:abstractNumId w:val="18"/>
  </w:num>
  <w:num w:numId="20" w16cid:durableId="2036928911">
    <w:abstractNumId w:val="28"/>
  </w:num>
  <w:num w:numId="21" w16cid:durableId="1488937587">
    <w:abstractNumId w:val="34"/>
  </w:num>
  <w:num w:numId="22" w16cid:durableId="1324506377">
    <w:abstractNumId w:val="30"/>
  </w:num>
  <w:num w:numId="23" w16cid:durableId="1384449783">
    <w:abstractNumId w:val="26"/>
  </w:num>
  <w:num w:numId="24" w16cid:durableId="248076426">
    <w:abstractNumId w:val="39"/>
  </w:num>
  <w:num w:numId="25" w16cid:durableId="1358002696">
    <w:abstractNumId w:val="21"/>
  </w:num>
  <w:num w:numId="26" w16cid:durableId="2067484708">
    <w:abstractNumId w:val="29"/>
  </w:num>
  <w:num w:numId="27" w16cid:durableId="879821875">
    <w:abstractNumId w:val="23"/>
  </w:num>
  <w:num w:numId="28" w16cid:durableId="1447309244">
    <w:abstractNumId w:val="22"/>
  </w:num>
  <w:num w:numId="29" w16cid:durableId="1139492709">
    <w:abstractNumId w:val="38"/>
  </w:num>
  <w:num w:numId="30" w16cid:durableId="77406078">
    <w:abstractNumId w:val="35"/>
  </w:num>
  <w:num w:numId="31" w16cid:durableId="197088783">
    <w:abstractNumId w:val="36"/>
  </w:num>
  <w:num w:numId="32" w16cid:durableId="1393582966">
    <w:abstractNumId w:val="32"/>
  </w:num>
  <w:num w:numId="33" w16cid:durableId="1491604339">
    <w:abstractNumId w:val="28"/>
  </w:num>
  <w:num w:numId="34" w16cid:durableId="105856473">
    <w:abstractNumId w:val="31"/>
  </w:num>
  <w:num w:numId="35" w16cid:durableId="1343095225">
    <w:abstractNumId w:val="27"/>
  </w:num>
  <w:num w:numId="36" w16cid:durableId="1531650227">
    <w:abstractNumId w:val="25"/>
  </w:num>
  <w:num w:numId="37" w16cid:durableId="1970894021">
    <w:abstractNumId w:val="24"/>
  </w:num>
  <w:num w:numId="38" w16cid:durableId="1755739781">
    <w:abstractNumId w:val="37"/>
  </w:num>
  <w:num w:numId="39" w16cid:durableId="983126326">
    <w:abstractNumId w:val="33"/>
  </w:num>
  <w:num w:numId="40" w16cid:durableId="195386362">
    <w:abstractNumId w:val="28"/>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bordersDoNotSurroundHeader/>
  <w:bordersDoNotSurroundFooter/>
  <w:proofState w:spelling="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284"/>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2AAF"/>
    <w:rsid w:val="0000484F"/>
    <w:rsid w:val="00004D02"/>
    <w:rsid w:val="00006056"/>
    <w:rsid w:val="0000692A"/>
    <w:rsid w:val="000075C3"/>
    <w:rsid w:val="00007F5B"/>
    <w:rsid w:val="00011C99"/>
    <w:rsid w:val="0001319B"/>
    <w:rsid w:val="00013E73"/>
    <w:rsid w:val="00014662"/>
    <w:rsid w:val="000146BD"/>
    <w:rsid w:val="00014CC0"/>
    <w:rsid w:val="000156AB"/>
    <w:rsid w:val="00016EDA"/>
    <w:rsid w:val="00016EF5"/>
    <w:rsid w:val="00017094"/>
    <w:rsid w:val="00017E8B"/>
    <w:rsid w:val="000206F6"/>
    <w:rsid w:val="00020809"/>
    <w:rsid w:val="00021583"/>
    <w:rsid w:val="00023CA7"/>
    <w:rsid w:val="00023FA2"/>
    <w:rsid w:val="00024117"/>
    <w:rsid w:val="0002464A"/>
    <w:rsid w:val="00025C0A"/>
    <w:rsid w:val="0002666A"/>
    <w:rsid w:val="0002702B"/>
    <w:rsid w:val="00027D29"/>
    <w:rsid w:val="00027F31"/>
    <w:rsid w:val="0003150A"/>
    <w:rsid w:val="0003411D"/>
    <w:rsid w:val="00034F82"/>
    <w:rsid w:val="00035EEC"/>
    <w:rsid w:val="00037527"/>
    <w:rsid w:val="000409C1"/>
    <w:rsid w:val="00040D2D"/>
    <w:rsid w:val="0004158C"/>
    <w:rsid w:val="00041A13"/>
    <w:rsid w:val="00042C3F"/>
    <w:rsid w:val="00044131"/>
    <w:rsid w:val="00045F31"/>
    <w:rsid w:val="0004736B"/>
    <w:rsid w:val="00050FCB"/>
    <w:rsid w:val="0005211B"/>
    <w:rsid w:val="00053212"/>
    <w:rsid w:val="000557C6"/>
    <w:rsid w:val="00061D80"/>
    <w:rsid w:val="00062173"/>
    <w:rsid w:val="00062C8D"/>
    <w:rsid w:val="00062EAC"/>
    <w:rsid w:val="00063F7C"/>
    <w:rsid w:val="0006461E"/>
    <w:rsid w:val="000650D0"/>
    <w:rsid w:val="00066F42"/>
    <w:rsid w:val="0007009F"/>
    <w:rsid w:val="00071E1B"/>
    <w:rsid w:val="00073FB6"/>
    <w:rsid w:val="00074AC8"/>
    <w:rsid w:val="00075221"/>
    <w:rsid w:val="000767D5"/>
    <w:rsid w:val="00076868"/>
    <w:rsid w:val="00076D61"/>
    <w:rsid w:val="00076E28"/>
    <w:rsid w:val="00077D2F"/>
    <w:rsid w:val="0008083A"/>
    <w:rsid w:val="00082103"/>
    <w:rsid w:val="00082D43"/>
    <w:rsid w:val="000830CE"/>
    <w:rsid w:val="00086FC3"/>
    <w:rsid w:val="00090621"/>
    <w:rsid w:val="000907CC"/>
    <w:rsid w:val="00091649"/>
    <w:rsid w:val="00094DB0"/>
    <w:rsid w:val="00095FA1"/>
    <w:rsid w:val="00096A6F"/>
    <w:rsid w:val="00096E4C"/>
    <w:rsid w:val="000A004F"/>
    <w:rsid w:val="000A127B"/>
    <w:rsid w:val="000A1B10"/>
    <w:rsid w:val="000A2C1E"/>
    <w:rsid w:val="000A3AE6"/>
    <w:rsid w:val="000A4C8D"/>
    <w:rsid w:val="000A5BA2"/>
    <w:rsid w:val="000A779F"/>
    <w:rsid w:val="000B099C"/>
    <w:rsid w:val="000B592D"/>
    <w:rsid w:val="000B72A0"/>
    <w:rsid w:val="000B7375"/>
    <w:rsid w:val="000B7BB4"/>
    <w:rsid w:val="000C0046"/>
    <w:rsid w:val="000C0C3A"/>
    <w:rsid w:val="000C4006"/>
    <w:rsid w:val="000D07D9"/>
    <w:rsid w:val="000D142F"/>
    <w:rsid w:val="000D1476"/>
    <w:rsid w:val="000D2820"/>
    <w:rsid w:val="000D3E9E"/>
    <w:rsid w:val="000D470E"/>
    <w:rsid w:val="000D47D8"/>
    <w:rsid w:val="000D5A8D"/>
    <w:rsid w:val="000D5CC0"/>
    <w:rsid w:val="000D5EFC"/>
    <w:rsid w:val="000D7162"/>
    <w:rsid w:val="000D77F1"/>
    <w:rsid w:val="000D7EA9"/>
    <w:rsid w:val="000E0033"/>
    <w:rsid w:val="000E3697"/>
    <w:rsid w:val="000E4B23"/>
    <w:rsid w:val="000E4B84"/>
    <w:rsid w:val="000E4F7A"/>
    <w:rsid w:val="000E5E31"/>
    <w:rsid w:val="000F10F6"/>
    <w:rsid w:val="000F110B"/>
    <w:rsid w:val="000F1737"/>
    <w:rsid w:val="000F1CD0"/>
    <w:rsid w:val="000F3C17"/>
    <w:rsid w:val="000F6118"/>
    <w:rsid w:val="000F743C"/>
    <w:rsid w:val="000F7CAE"/>
    <w:rsid w:val="00100FB2"/>
    <w:rsid w:val="00101741"/>
    <w:rsid w:val="001020F4"/>
    <w:rsid w:val="00104A01"/>
    <w:rsid w:val="001051D6"/>
    <w:rsid w:val="00105AFF"/>
    <w:rsid w:val="001072BB"/>
    <w:rsid w:val="00110BD7"/>
    <w:rsid w:val="00110E8A"/>
    <w:rsid w:val="00111A1C"/>
    <w:rsid w:val="00112143"/>
    <w:rsid w:val="001136B3"/>
    <w:rsid w:val="00114BE9"/>
    <w:rsid w:val="00115754"/>
    <w:rsid w:val="00116475"/>
    <w:rsid w:val="001170FA"/>
    <w:rsid w:val="00117FCE"/>
    <w:rsid w:val="00121302"/>
    <w:rsid w:val="00121D43"/>
    <w:rsid w:val="00123848"/>
    <w:rsid w:val="00126689"/>
    <w:rsid w:val="00130916"/>
    <w:rsid w:val="001323FF"/>
    <w:rsid w:val="00132EA0"/>
    <w:rsid w:val="00132EDF"/>
    <w:rsid w:val="00133C72"/>
    <w:rsid w:val="0013442D"/>
    <w:rsid w:val="00136E9C"/>
    <w:rsid w:val="001428CE"/>
    <w:rsid w:val="00142E1C"/>
    <w:rsid w:val="00143A5C"/>
    <w:rsid w:val="001456D9"/>
    <w:rsid w:val="00145A4F"/>
    <w:rsid w:val="00145AC0"/>
    <w:rsid w:val="00146807"/>
    <w:rsid w:val="0015167D"/>
    <w:rsid w:val="0015530B"/>
    <w:rsid w:val="0015669C"/>
    <w:rsid w:val="00157046"/>
    <w:rsid w:val="001579C2"/>
    <w:rsid w:val="00160416"/>
    <w:rsid w:val="00161524"/>
    <w:rsid w:val="00161BA4"/>
    <w:rsid w:val="001635B6"/>
    <w:rsid w:val="0016495B"/>
    <w:rsid w:val="001649BF"/>
    <w:rsid w:val="001658C7"/>
    <w:rsid w:val="00167DC0"/>
    <w:rsid w:val="00167FC1"/>
    <w:rsid w:val="00170A08"/>
    <w:rsid w:val="001710A9"/>
    <w:rsid w:val="00171F57"/>
    <w:rsid w:val="00174F7C"/>
    <w:rsid w:val="0017530F"/>
    <w:rsid w:val="00182387"/>
    <w:rsid w:val="001844A0"/>
    <w:rsid w:val="00184D75"/>
    <w:rsid w:val="00186EA0"/>
    <w:rsid w:val="00190211"/>
    <w:rsid w:val="0019038B"/>
    <w:rsid w:val="001914DA"/>
    <w:rsid w:val="00191669"/>
    <w:rsid w:val="001917F1"/>
    <w:rsid w:val="00191CD4"/>
    <w:rsid w:val="00192609"/>
    <w:rsid w:val="001944DA"/>
    <w:rsid w:val="00194ADF"/>
    <w:rsid w:val="0019571A"/>
    <w:rsid w:val="001A0782"/>
    <w:rsid w:val="001A13FB"/>
    <w:rsid w:val="001A2BAF"/>
    <w:rsid w:val="001A4343"/>
    <w:rsid w:val="001A53A4"/>
    <w:rsid w:val="001A551A"/>
    <w:rsid w:val="001A6BDE"/>
    <w:rsid w:val="001A7CC7"/>
    <w:rsid w:val="001B174B"/>
    <w:rsid w:val="001B4560"/>
    <w:rsid w:val="001B514A"/>
    <w:rsid w:val="001B6205"/>
    <w:rsid w:val="001B6BD7"/>
    <w:rsid w:val="001B7B00"/>
    <w:rsid w:val="001C27F8"/>
    <w:rsid w:val="001C2A52"/>
    <w:rsid w:val="001C3A2A"/>
    <w:rsid w:val="001C3E48"/>
    <w:rsid w:val="001C4283"/>
    <w:rsid w:val="001C43BF"/>
    <w:rsid w:val="001C5141"/>
    <w:rsid w:val="001C5E09"/>
    <w:rsid w:val="001C6151"/>
    <w:rsid w:val="001C627B"/>
    <w:rsid w:val="001D22D9"/>
    <w:rsid w:val="001D289C"/>
    <w:rsid w:val="001D3045"/>
    <w:rsid w:val="001D5CED"/>
    <w:rsid w:val="001D64DD"/>
    <w:rsid w:val="001E01BD"/>
    <w:rsid w:val="001E07EF"/>
    <w:rsid w:val="001E1064"/>
    <w:rsid w:val="001E1489"/>
    <w:rsid w:val="001E314E"/>
    <w:rsid w:val="001E3A08"/>
    <w:rsid w:val="001E458E"/>
    <w:rsid w:val="001E4BA9"/>
    <w:rsid w:val="001E675A"/>
    <w:rsid w:val="001F08B8"/>
    <w:rsid w:val="001F1DFC"/>
    <w:rsid w:val="001F1F45"/>
    <w:rsid w:val="001F342F"/>
    <w:rsid w:val="001F7B69"/>
    <w:rsid w:val="00200BC1"/>
    <w:rsid w:val="00202772"/>
    <w:rsid w:val="002038BE"/>
    <w:rsid w:val="00203CDB"/>
    <w:rsid w:val="00203EDD"/>
    <w:rsid w:val="00204F41"/>
    <w:rsid w:val="0020558E"/>
    <w:rsid w:val="00207725"/>
    <w:rsid w:val="00210F4D"/>
    <w:rsid w:val="002116BA"/>
    <w:rsid w:val="00212EC4"/>
    <w:rsid w:val="00214876"/>
    <w:rsid w:val="00215E24"/>
    <w:rsid w:val="00216235"/>
    <w:rsid w:val="002168A4"/>
    <w:rsid w:val="00217CB1"/>
    <w:rsid w:val="00220292"/>
    <w:rsid w:val="00220464"/>
    <w:rsid w:val="00223434"/>
    <w:rsid w:val="00223B29"/>
    <w:rsid w:val="00223C89"/>
    <w:rsid w:val="00224B1A"/>
    <w:rsid w:val="00225450"/>
    <w:rsid w:val="00225B34"/>
    <w:rsid w:val="00227099"/>
    <w:rsid w:val="00227E84"/>
    <w:rsid w:val="0023052F"/>
    <w:rsid w:val="00231697"/>
    <w:rsid w:val="002329CF"/>
    <w:rsid w:val="00232AE3"/>
    <w:rsid w:val="00234426"/>
    <w:rsid w:val="00234DC7"/>
    <w:rsid w:val="00235929"/>
    <w:rsid w:val="00235C72"/>
    <w:rsid w:val="00236A3D"/>
    <w:rsid w:val="00236AB7"/>
    <w:rsid w:val="00237F07"/>
    <w:rsid w:val="00245AE0"/>
    <w:rsid w:val="00245CC7"/>
    <w:rsid w:val="0024751C"/>
    <w:rsid w:val="002509A5"/>
    <w:rsid w:val="002518E2"/>
    <w:rsid w:val="0025242C"/>
    <w:rsid w:val="0025245F"/>
    <w:rsid w:val="00254F41"/>
    <w:rsid w:val="002606C4"/>
    <w:rsid w:val="00260A36"/>
    <w:rsid w:val="00262127"/>
    <w:rsid w:val="00262741"/>
    <w:rsid w:val="00262BC4"/>
    <w:rsid w:val="002639E4"/>
    <w:rsid w:val="0026469E"/>
    <w:rsid w:val="00264DB0"/>
    <w:rsid w:val="002651AF"/>
    <w:rsid w:val="002665CA"/>
    <w:rsid w:val="0026787E"/>
    <w:rsid w:val="002679D1"/>
    <w:rsid w:val="00267E30"/>
    <w:rsid w:val="00273D45"/>
    <w:rsid w:val="0027457A"/>
    <w:rsid w:val="00275218"/>
    <w:rsid w:val="0027694E"/>
    <w:rsid w:val="00276993"/>
    <w:rsid w:val="0027752A"/>
    <w:rsid w:val="002777E8"/>
    <w:rsid w:val="0028115C"/>
    <w:rsid w:val="00282D6B"/>
    <w:rsid w:val="002837A8"/>
    <w:rsid w:val="00287E64"/>
    <w:rsid w:val="00287FBA"/>
    <w:rsid w:val="00290532"/>
    <w:rsid w:val="002908BD"/>
    <w:rsid w:val="002912A6"/>
    <w:rsid w:val="00291E45"/>
    <w:rsid w:val="002932E5"/>
    <w:rsid w:val="0029353A"/>
    <w:rsid w:val="00293BE0"/>
    <w:rsid w:val="0029427D"/>
    <w:rsid w:val="00295B02"/>
    <w:rsid w:val="002967FE"/>
    <w:rsid w:val="002971BF"/>
    <w:rsid w:val="00297A1A"/>
    <w:rsid w:val="00297B50"/>
    <w:rsid w:val="002A00C3"/>
    <w:rsid w:val="002A2001"/>
    <w:rsid w:val="002A2305"/>
    <w:rsid w:val="002A3A6E"/>
    <w:rsid w:val="002A525F"/>
    <w:rsid w:val="002A6076"/>
    <w:rsid w:val="002A6E79"/>
    <w:rsid w:val="002A72F0"/>
    <w:rsid w:val="002A7D9B"/>
    <w:rsid w:val="002B039D"/>
    <w:rsid w:val="002B0F3E"/>
    <w:rsid w:val="002B18EA"/>
    <w:rsid w:val="002B3890"/>
    <w:rsid w:val="002B39C1"/>
    <w:rsid w:val="002B5094"/>
    <w:rsid w:val="002B5337"/>
    <w:rsid w:val="002B56B3"/>
    <w:rsid w:val="002B727E"/>
    <w:rsid w:val="002C0E7F"/>
    <w:rsid w:val="002C1B24"/>
    <w:rsid w:val="002C1DE1"/>
    <w:rsid w:val="002C307B"/>
    <w:rsid w:val="002C30C5"/>
    <w:rsid w:val="002C336B"/>
    <w:rsid w:val="002C4FFE"/>
    <w:rsid w:val="002C69A7"/>
    <w:rsid w:val="002C73AE"/>
    <w:rsid w:val="002C7B96"/>
    <w:rsid w:val="002D113B"/>
    <w:rsid w:val="002D1ABB"/>
    <w:rsid w:val="002D1F93"/>
    <w:rsid w:val="002D2828"/>
    <w:rsid w:val="002D39BE"/>
    <w:rsid w:val="002D4BB3"/>
    <w:rsid w:val="002D53BF"/>
    <w:rsid w:val="002D5F5E"/>
    <w:rsid w:val="002D6371"/>
    <w:rsid w:val="002E0746"/>
    <w:rsid w:val="002E1075"/>
    <w:rsid w:val="002E1E25"/>
    <w:rsid w:val="002E2B28"/>
    <w:rsid w:val="002E2BFB"/>
    <w:rsid w:val="002E413D"/>
    <w:rsid w:val="002E4F86"/>
    <w:rsid w:val="002E5EE6"/>
    <w:rsid w:val="002E6857"/>
    <w:rsid w:val="002E7CB8"/>
    <w:rsid w:val="002F0309"/>
    <w:rsid w:val="002F146A"/>
    <w:rsid w:val="002F33BC"/>
    <w:rsid w:val="002F48AB"/>
    <w:rsid w:val="002F4E08"/>
    <w:rsid w:val="002F52CB"/>
    <w:rsid w:val="002F558E"/>
    <w:rsid w:val="002F5868"/>
    <w:rsid w:val="002F6BD0"/>
    <w:rsid w:val="002F7D1D"/>
    <w:rsid w:val="0030011A"/>
    <w:rsid w:val="003007C1"/>
    <w:rsid w:val="00302D84"/>
    <w:rsid w:val="00304B53"/>
    <w:rsid w:val="00307B3B"/>
    <w:rsid w:val="00307C18"/>
    <w:rsid w:val="00310183"/>
    <w:rsid w:val="00310A2F"/>
    <w:rsid w:val="00310AF1"/>
    <w:rsid w:val="00310B8D"/>
    <w:rsid w:val="0031150C"/>
    <w:rsid w:val="00313937"/>
    <w:rsid w:val="00314487"/>
    <w:rsid w:val="003147DD"/>
    <w:rsid w:val="00315A09"/>
    <w:rsid w:val="00316216"/>
    <w:rsid w:val="00316371"/>
    <w:rsid w:val="00317060"/>
    <w:rsid w:val="003203FF"/>
    <w:rsid w:val="00320812"/>
    <w:rsid w:val="003224E8"/>
    <w:rsid w:val="0032504F"/>
    <w:rsid w:val="003255D5"/>
    <w:rsid w:val="00325FAC"/>
    <w:rsid w:val="00326B07"/>
    <w:rsid w:val="00326F26"/>
    <w:rsid w:val="00327722"/>
    <w:rsid w:val="00327752"/>
    <w:rsid w:val="00330AB5"/>
    <w:rsid w:val="00333D6E"/>
    <w:rsid w:val="003377C7"/>
    <w:rsid w:val="00340154"/>
    <w:rsid w:val="00341965"/>
    <w:rsid w:val="003425CD"/>
    <w:rsid w:val="00343684"/>
    <w:rsid w:val="00344F9B"/>
    <w:rsid w:val="003469F4"/>
    <w:rsid w:val="00346ABD"/>
    <w:rsid w:val="00350EEC"/>
    <w:rsid w:val="00352D24"/>
    <w:rsid w:val="00357D38"/>
    <w:rsid w:val="00360000"/>
    <w:rsid w:val="00360094"/>
    <w:rsid w:val="0036061D"/>
    <w:rsid w:val="003612FD"/>
    <w:rsid w:val="003622A5"/>
    <w:rsid w:val="003646AC"/>
    <w:rsid w:val="00364D1A"/>
    <w:rsid w:val="00365752"/>
    <w:rsid w:val="00366005"/>
    <w:rsid w:val="003664A8"/>
    <w:rsid w:val="0036754B"/>
    <w:rsid w:val="00367B2C"/>
    <w:rsid w:val="003708D9"/>
    <w:rsid w:val="00371249"/>
    <w:rsid w:val="00375B17"/>
    <w:rsid w:val="00375D3C"/>
    <w:rsid w:val="00376734"/>
    <w:rsid w:val="00376D20"/>
    <w:rsid w:val="00377021"/>
    <w:rsid w:val="00377555"/>
    <w:rsid w:val="0038060A"/>
    <w:rsid w:val="00380913"/>
    <w:rsid w:val="0038093D"/>
    <w:rsid w:val="003809BA"/>
    <w:rsid w:val="003810E5"/>
    <w:rsid w:val="003815D5"/>
    <w:rsid w:val="00381B14"/>
    <w:rsid w:val="00382748"/>
    <w:rsid w:val="00383451"/>
    <w:rsid w:val="00383DA3"/>
    <w:rsid w:val="0038489E"/>
    <w:rsid w:val="00384AD6"/>
    <w:rsid w:val="003852B0"/>
    <w:rsid w:val="00390D4B"/>
    <w:rsid w:val="00391E7F"/>
    <w:rsid w:val="00393417"/>
    <w:rsid w:val="00396E88"/>
    <w:rsid w:val="003A034F"/>
    <w:rsid w:val="003A1316"/>
    <w:rsid w:val="003A16D2"/>
    <w:rsid w:val="003A4F79"/>
    <w:rsid w:val="003A4F90"/>
    <w:rsid w:val="003A509A"/>
    <w:rsid w:val="003A5FD4"/>
    <w:rsid w:val="003A68FB"/>
    <w:rsid w:val="003A722C"/>
    <w:rsid w:val="003B02CB"/>
    <w:rsid w:val="003B03A7"/>
    <w:rsid w:val="003B069F"/>
    <w:rsid w:val="003B134C"/>
    <w:rsid w:val="003B1DC2"/>
    <w:rsid w:val="003B1E98"/>
    <w:rsid w:val="003B26C5"/>
    <w:rsid w:val="003B2841"/>
    <w:rsid w:val="003B31F6"/>
    <w:rsid w:val="003B3B08"/>
    <w:rsid w:val="003B42A9"/>
    <w:rsid w:val="003B4519"/>
    <w:rsid w:val="003B4693"/>
    <w:rsid w:val="003B6DAB"/>
    <w:rsid w:val="003B7A71"/>
    <w:rsid w:val="003B7CD9"/>
    <w:rsid w:val="003B7D4B"/>
    <w:rsid w:val="003C0B38"/>
    <w:rsid w:val="003C1824"/>
    <w:rsid w:val="003C1C93"/>
    <w:rsid w:val="003C3CE5"/>
    <w:rsid w:val="003C44CB"/>
    <w:rsid w:val="003C5F18"/>
    <w:rsid w:val="003C6E02"/>
    <w:rsid w:val="003C7F14"/>
    <w:rsid w:val="003D1ACA"/>
    <w:rsid w:val="003D2B3D"/>
    <w:rsid w:val="003D351C"/>
    <w:rsid w:val="003D45FA"/>
    <w:rsid w:val="003D67A8"/>
    <w:rsid w:val="003D6A88"/>
    <w:rsid w:val="003D7861"/>
    <w:rsid w:val="003E03A3"/>
    <w:rsid w:val="003E1DDF"/>
    <w:rsid w:val="003E1E0C"/>
    <w:rsid w:val="003E3E72"/>
    <w:rsid w:val="003E3F53"/>
    <w:rsid w:val="003E4B2E"/>
    <w:rsid w:val="003E5273"/>
    <w:rsid w:val="003E58C2"/>
    <w:rsid w:val="003E5E34"/>
    <w:rsid w:val="003E5FC4"/>
    <w:rsid w:val="003E61C3"/>
    <w:rsid w:val="003E647B"/>
    <w:rsid w:val="003E79BF"/>
    <w:rsid w:val="003E7D04"/>
    <w:rsid w:val="003E7DB2"/>
    <w:rsid w:val="003F2507"/>
    <w:rsid w:val="003F3354"/>
    <w:rsid w:val="003F4251"/>
    <w:rsid w:val="003F705D"/>
    <w:rsid w:val="003F7F33"/>
    <w:rsid w:val="00402970"/>
    <w:rsid w:val="0040415F"/>
    <w:rsid w:val="00404A37"/>
    <w:rsid w:val="00404A65"/>
    <w:rsid w:val="004063AE"/>
    <w:rsid w:val="0040756E"/>
    <w:rsid w:val="00410CCC"/>
    <w:rsid w:val="00414233"/>
    <w:rsid w:val="004152E7"/>
    <w:rsid w:val="0041564A"/>
    <w:rsid w:val="00415907"/>
    <w:rsid w:val="004168B5"/>
    <w:rsid w:val="004168E0"/>
    <w:rsid w:val="00416D30"/>
    <w:rsid w:val="00417BA9"/>
    <w:rsid w:val="0042236F"/>
    <w:rsid w:val="004230D3"/>
    <w:rsid w:val="00424A70"/>
    <w:rsid w:val="004255C5"/>
    <w:rsid w:val="0042584B"/>
    <w:rsid w:val="0042701C"/>
    <w:rsid w:val="004305CE"/>
    <w:rsid w:val="00430B85"/>
    <w:rsid w:val="00430E22"/>
    <w:rsid w:val="00433944"/>
    <w:rsid w:val="00434764"/>
    <w:rsid w:val="00434F11"/>
    <w:rsid w:val="004352B5"/>
    <w:rsid w:val="004361C4"/>
    <w:rsid w:val="00436E1D"/>
    <w:rsid w:val="00437929"/>
    <w:rsid w:val="00440FCF"/>
    <w:rsid w:val="0044230D"/>
    <w:rsid w:val="004423B2"/>
    <w:rsid w:val="00443B0A"/>
    <w:rsid w:val="004448EA"/>
    <w:rsid w:val="00447767"/>
    <w:rsid w:val="0045020A"/>
    <w:rsid w:val="00452F7A"/>
    <w:rsid w:val="0045344C"/>
    <w:rsid w:val="00453E1C"/>
    <w:rsid w:val="00454947"/>
    <w:rsid w:val="00455544"/>
    <w:rsid w:val="0045638C"/>
    <w:rsid w:val="004614D1"/>
    <w:rsid w:val="00461852"/>
    <w:rsid w:val="0046399B"/>
    <w:rsid w:val="00464461"/>
    <w:rsid w:val="00464D9A"/>
    <w:rsid w:val="0046532E"/>
    <w:rsid w:val="00466E7D"/>
    <w:rsid w:val="00466E8F"/>
    <w:rsid w:val="00473666"/>
    <w:rsid w:val="00473C7F"/>
    <w:rsid w:val="00474D7D"/>
    <w:rsid w:val="00475016"/>
    <w:rsid w:val="0047596F"/>
    <w:rsid w:val="00475AC9"/>
    <w:rsid w:val="004801D0"/>
    <w:rsid w:val="004803B6"/>
    <w:rsid w:val="00481B75"/>
    <w:rsid w:val="0048223C"/>
    <w:rsid w:val="00482B39"/>
    <w:rsid w:val="00482D55"/>
    <w:rsid w:val="00482DD6"/>
    <w:rsid w:val="00484C15"/>
    <w:rsid w:val="00486B82"/>
    <w:rsid w:val="00487101"/>
    <w:rsid w:val="004878F0"/>
    <w:rsid w:val="00487EFC"/>
    <w:rsid w:val="0049020D"/>
    <w:rsid w:val="00491109"/>
    <w:rsid w:val="00492917"/>
    <w:rsid w:val="004939C6"/>
    <w:rsid w:val="00493EB9"/>
    <w:rsid w:val="00493F96"/>
    <w:rsid w:val="00494C9D"/>
    <w:rsid w:val="0049563C"/>
    <w:rsid w:val="00495DD4"/>
    <w:rsid w:val="0049627A"/>
    <w:rsid w:val="0049703F"/>
    <w:rsid w:val="004A0274"/>
    <w:rsid w:val="004A0BDF"/>
    <w:rsid w:val="004A16D4"/>
    <w:rsid w:val="004A2C1F"/>
    <w:rsid w:val="004A3142"/>
    <w:rsid w:val="004A3CC7"/>
    <w:rsid w:val="004A5F6D"/>
    <w:rsid w:val="004A5F77"/>
    <w:rsid w:val="004B039E"/>
    <w:rsid w:val="004B10E9"/>
    <w:rsid w:val="004B12C1"/>
    <w:rsid w:val="004B33BE"/>
    <w:rsid w:val="004B518E"/>
    <w:rsid w:val="004B64EE"/>
    <w:rsid w:val="004B76A1"/>
    <w:rsid w:val="004C0E69"/>
    <w:rsid w:val="004C136E"/>
    <w:rsid w:val="004C1F3D"/>
    <w:rsid w:val="004C31B9"/>
    <w:rsid w:val="004C3E76"/>
    <w:rsid w:val="004C3F28"/>
    <w:rsid w:val="004C4FAB"/>
    <w:rsid w:val="004C5000"/>
    <w:rsid w:val="004C5542"/>
    <w:rsid w:val="004C5A60"/>
    <w:rsid w:val="004C6E4B"/>
    <w:rsid w:val="004C6FE2"/>
    <w:rsid w:val="004D0288"/>
    <w:rsid w:val="004D0493"/>
    <w:rsid w:val="004D1A24"/>
    <w:rsid w:val="004D1AE0"/>
    <w:rsid w:val="004D2D39"/>
    <w:rsid w:val="004D488B"/>
    <w:rsid w:val="004D49F2"/>
    <w:rsid w:val="004D53A2"/>
    <w:rsid w:val="004D56D6"/>
    <w:rsid w:val="004D5A1D"/>
    <w:rsid w:val="004D5B07"/>
    <w:rsid w:val="004D5E0C"/>
    <w:rsid w:val="004E235E"/>
    <w:rsid w:val="004E2FC6"/>
    <w:rsid w:val="004E42EF"/>
    <w:rsid w:val="004E6512"/>
    <w:rsid w:val="004E6AC5"/>
    <w:rsid w:val="004E773C"/>
    <w:rsid w:val="004F0A6B"/>
    <w:rsid w:val="004F0D5A"/>
    <w:rsid w:val="004F141E"/>
    <w:rsid w:val="004F3091"/>
    <w:rsid w:val="004F37A9"/>
    <w:rsid w:val="004F4A52"/>
    <w:rsid w:val="004F5983"/>
    <w:rsid w:val="004F757E"/>
    <w:rsid w:val="004F758E"/>
    <w:rsid w:val="0050024A"/>
    <w:rsid w:val="0050157C"/>
    <w:rsid w:val="00501B45"/>
    <w:rsid w:val="00502AC7"/>
    <w:rsid w:val="00504226"/>
    <w:rsid w:val="00505B65"/>
    <w:rsid w:val="00507227"/>
    <w:rsid w:val="00507DDA"/>
    <w:rsid w:val="00510913"/>
    <w:rsid w:val="00511790"/>
    <w:rsid w:val="005121FC"/>
    <w:rsid w:val="0051319A"/>
    <w:rsid w:val="00514D0E"/>
    <w:rsid w:val="005207D3"/>
    <w:rsid w:val="00521420"/>
    <w:rsid w:val="00521DF6"/>
    <w:rsid w:val="00522A3F"/>
    <w:rsid w:val="00523F88"/>
    <w:rsid w:val="00526982"/>
    <w:rsid w:val="00526EBE"/>
    <w:rsid w:val="00527F5E"/>
    <w:rsid w:val="00530F57"/>
    <w:rsid w:val="00532002"/>
    <w:rsid w:val="005324D7"/>
    <w:rsid w:val="00532A2C"/>
    <w:rsid w:val="005338F6"/>
    <w:rsid w:val="00534D72"/>
    <w:rsid w:val="00534EF7"/>
    <w:rsid w:val="00537235"/>
    <w:rsid w:val="005378BB"/>
    <w:rsid w:val="005378F3"/>
    <w:rsid w:val="005411B1"/>
    <w:rsid w:val="005450AD"/>
    <w:rsid w:val="0054548F"/>
    <w:rsid w:val="00547F57"/>
    <w:rsid w:val="005508EB"/>
    <w:rsid w:val="0055206F"/>
    <w:rsid w:val="005541E2"/>
    <w:rsid w:val="00554C3D"/>
    <w:rsid w:val="0055551E"/>
    <w:rsid w:val="00555FF3"/>
    <w:rsid w:val="005560AC"/>
    <w:rsid w:val="00562246"/>
    <w:rsid w:val="00562962"/>
    <w:rsid w:val="005629C8"/>
    <w:rsid w:val="00562B6D"/>
    <w:rsid w:val="00562D95"/>
    <w:rsid w:val="00565693"/>
    <w:rsid w:val="00566491"/>
    <w:rsid w:val="0056662E"/>
    <w:rsid w:val="005676E5"/>
    <w:rsid w:val="00570081"/>
    <w:rsid w:val="005702CA"/>
    <w:rsid w:val="00570561"/>
    <w:rsid w:val="00570A26"/>
    <w:rsid w:val="005720FD"/>
    <w:rsid w:val="00576617"/>
    <w:rsid w:val="00577D51"/>
    <w:rsid w:val="00580B52"/>
    <w:rsid w:val="005839E6"/>
    <w:rsid w:val="00586524"/>
    <w:rsid w:val="00586AA6"/>
    <w:rsid w:val="00586FAD"/>
    <w:rsid w:val="005876CB"/>
    <w:rsid w:val="00590341"/>
    <w:rsid w:val="00591818"/>
    <w:rsid w:val="00591BC7"/>
    <w:rsid w:val="00591DA2"/>
    <w:rsid w:val="00593135"/>
    <w:rsid w:val="00593E52"/>
    <w:rsid w:val="00594D67"/>
    <w:rsid w:val="00595BE7"/>
    <w:rsid w:val="0059754B"/>
    <w:rsid w:val="005A000C"/>
    <w:rsid w:val="005A0429"/>
    <w:rsid w:val="005A08C8"/>
    <w:rsid w:val="005A093C"/>
    <w:rsid w:val="005A29A1"/>
    <w:rsid w:val="005A615D"/>
    <w:rsid w:val="005A635B"/>
    <w:rsid w:val="005A6AF4"/>
    <w:rsid w:val="005B0AD2"/>
    <w:rsid w:val="005B1B64"/>
    <w:rsid w:val="005B1DBB"/>
    <w:rsid w:val="005B237F"/>
    <w:rsid w:val="005B2BD2"/>
    <w:rsid w:val="005B3FB4"/>
    <w:rsid w:val="005B4266"/>
    <w:rsid w:val="005B4527"/>
    <w:rsid w:val="005B7E10"/>
    <w:rsid w:val="005C00E3"/>
    <w:rsid w:val="005C01C7"/>
    <w:rsid w:val="005C0526"/>
    <w:rsid w:val="005C13BD"/>
    <w:rsid w:val="005C1EF0"/>
    <w:rsid w:val="005C269D"/>
    <w:rsid w:val="005C4FEA"/>
    <w:rsid w:val="005C52D7"/>
    <w:rsid w:val="005C538D"/>
    <w:rsid w:val="005C560A"/>
    <w:rsid w:val="005C5619"/>
    <w:rsid w:val="005C5A17"/>
    <w:rsid w:val="005C5FD2"/>
    <w:rsid w:val="005C64F1"/>
    <w:rsid w:val="005D0225"/>
    <w:rsid w:val="005D027A"/>
    <w:rsid w:val="005D1126"/>
    <w:rsid w:val="005D1FFD"/>
    <w:rsid w:val="005D2469"/>
    <w:rsid w:val="005D2D63"/>
    <w:rsid w:val="005D3EAA"/>
    <w:rsid w:val="005D44C3"/>
    <w:rsid w:val="005D4731"/>
    <w:rsid w:val="005D60D2"/>
    <w:rsid w:val="005E02C1"/>
    <w:rsid w:val="005E054E"/>
    <w:rsid w:val="005E14D0"/>
    <w:rsid w:val="005E2C1B"/>
    <w:rsid w:val="005E652B"/>
    <w:rsid w:val="005E685B"/>
    <w:rsid w:val="005E6979"/>
    <w:rsid w:val="005E6FE1"/>
    <w:rsid w:val="005E7044"/>
    <w:rsid w:val="005E7EE7"/>
    <w:rsid w:val="005F00C9"/>
    <w:rsid w:val="005F0493"/>
    <w:rsid w:val="005F1BD9"/>
    <w:rsid w:val="005F2CA6"/>
    <w:rsid w:val="005F4442"/>
    <w:rsid w:val="005F4DCA"/>
    <w:rsid w:val="005F70C7"/>
    <w:rsid w:val="00600AEB"/>
    <w:rsid w:val="0060133C"/>
    <w:rsid w:val="00601C53"/>
    <w:rsid w:val="00603F19"/>
    <w:rsid w:val="0060558A"/>
    <w:rsid w:val="00607214"/>
    <w:rsid w:val="00607CCD"/>
    <w:rsid w:val="0061203F"/>
    <w:rsid w:val="006127E8"/>
    <w:rsid w:val="00612E38"/>
    <w:rsid w:val="00614AA3"/>
    <w:rsid w:val="00616688"/>
    <w:rsid w:val="006176E2"/>
    <w:rsid w:val="006201CD"/>
    <w:rsid w:val="00620EF2"/>
    <w:rsid w:val="006210F3"/>
    <w:rsid w:val="00621F5E"/>
    <w:rsid w:val="00623734"/>
    <w:rsid w:val="00624203"/>
    <w:rsid w:val="006242D4"/>
    <w:rsid w:val="00625B03"/>
    <w:rsid w:val="00626207"/>
    <w:rsid w:val="00626F0F"/>
    <w:rsid w:val="00630ABC"/>
    <w:rsid w:val="00631361"/>
    <w:rsid w:val="00631E14"/>
    <w:rsid w:val="00632231"/>
    <w:rsid w:val="0063240C"/>
    <w:rsid w:val="006327D4"/>
    <w:rsid w:val="006339A1"/>
    <w:rsid w:val="0063470E"/>
    <w:rsid w:val="006352C1"/>
    <w:rsid w:val="00635986"/>
    <w:rsid w:val="006368B2"/>
    <w:rsid w:val="00641A13"/>
    <w:rsid w:val="00641D8E"/>
    <w:rsid w:val="00643F32"/>
    <w:rsid w:val="00644D51"/>
    <w:rsid w:val="00646288"/>
    <w:rsid w:val="00647152"/>
    <w:rsid w:val="00650A2E"/>
    <w:rsid w:val="00651B87"/>
    <w:rsid w:val="006534FF"/>
    <w:rsid w:val="006536C3"/>
    <w:rsid w:val="00656B0B"/>
    <w:rsid w:val="00656E4A"/>
    <w:rsid w:val="00657A8C"/>
    <w:rsid w:val="00660EAB"/>
    <w:rsid w:val="006617D5"/>
    <w:rsid w:val="00662055"/>
    <w:rsid w:val="0066294D"/>
    <w:rsid w:val="006649AF"/>
    <w:rsid w:val="00670FE7"/>
    <w:rsid w:val="00672C07"/>
    <w:rsid w:val="00674B87"/>
    <w:rsid w:val="006759C8"/>
    <w:rsid w:val="0067672F"/>
    <w:rsid w:val="006770DE"/>
    <w:rsid w:val="006775CC"/>
    <w:rsid w:val="00680162"/>
    <w:rsid w:val="006804EB"/>
    <w:rsid w:val="0068097E"/>
    <w:rsid w:val="00681392"/>
    <w:rsid w:val="006823BD"/>
    <w:rsid w:val="00682ADD"/>
    <w:rsid w:val="00682E3D"/>
    <w:rsid w:val="0068337C"/>
    <w:rsid w:val="00684039"/>
    <w:rsid w:val="0068455E"/>
    <w:rsid w:val="0068556A"/>
    <w:rsid w:val="00685580"/>
    <w:rsid w:val="006856A0"/>
    <w:rsid w:val="00685F0D"/>
    <w:rsid w:val="00687489"/>
    <w:rsid w:val="0069002F"/>
    <w:rsid w:val="006905E3"/>
    <w:rsid w:val="00693B5B"/>
    <w:rsid w:val="0069642B"/>
    <w:rsid w:val="00696477"/>
    <w:rsid w:val="006965CC"/>
    <w:rsid w:val="00696E74"/>
    <w:rsid w:val="00697A73"/>
    <w:rsid w:val="006A2712"/>
    <w:rsid w:val="006A40C3"/>
    <w:rsid w:val="006A4C74"/>
    <w:rsid w:val="006A6363"/>
    <w:rsid w:val="006A69FC"/>
    <w:rsid w:val="006A7885"/>
    <w:rsid w:val="006B36F2"/>
    <w:rsid w:val="006B5308"/>
    <w:rsid w:val="006B5657"/>
    <w:rsid w:val="006B64AC"/>
    <w:rsid w:val="006B6C0F"/>
    <w:rsid w:val="006C0798"/>
    <w:rsid w:val="006C14D8"/>
    <w:rsid w:val="006C216F"/>
    <w:rsid w:val="006C226B"/>
    <w:rsid w:val="006C42D9"/>
    <w:rsid w:val="006C4552"/>
    <w:rsid w:val="006C5165"/>
    <w:rsid w:val="006C57B0"/>
    <w:rsid w:val="006C7556"/>
    <w:rsid w:val="006D063E"/>
    <w:rsid w:val="006D0D1F"/>
    <w:rsid w:val="006D1BDC"/>
    <w:rsid w:val="006D22B9"/>
    <w:rsid w:val="006D2F18"/>
    <w:rsid w:val="006D3FDA"/>
    <w:rsid w:val="006D4609"/>
    <w:rsid w:val="006D57E3"/>
    <w:rsid w:val="006D616D"/>
    <w:rsid w:val="006D74A9"/>
    <w:rsid w:val="006D797F"/>
    <w:rsid w:val="006D7BCF"/>
    <w:rsid w:val="006E1927"/>
    <w:rsid w:val="006E2F5F"/>
    <w:rsid w:val="006E4DA1"/>
    <w:rsid w:val="006E6952"/>
    <w:rsid w:val="006E6A39"/>
    <w:rsid w:val="006F136C"/>
    <w:rsid w:val="006F13AF"/>
    <w:rsid w:val="006F1495"/>
    <w:rsid w:val="006F1F31"/>
    <w:rsid w:val="006F2E0B"/>
    <w:rsid w:val="006F2E96"/>
    <w:rsid w:val="006F353D"/>
    <w:rsid w:val="006F3597"/>
    <w:rsid w:val="006F466C"/>
    <w:rsid w:val="006F4A29"/>
    <w:rsid w:val="006F4BE3"/>
    <w:rsid w:val="006F4F6D"/>
    <w:rsid w:val="006F558E"/>
    <w:rsid w:val="006F6387"/>
    <w:rsid w:val="006F650C"/>
    <w:rsid w:val="006F67F3"/>
    <w:rsid w:val="006F6FC3"/>
    <w:rsid w:val="007000D8"/>
    <w:rsid w:val="00700441"/>
    <w:rsid w:val="00702A2A"/>
    <w:rsid w:val="00702F78"/>
    <w:rsid w:val="00705358"/>
    <w:rsid w:val="0070563B"/>
    <w:rsid w:val="00705B61"/>
    <w:rsid w:val="00706F85"/>
    <w:rsid w:val="00710330"/>
    <w:rsid w:val="00710A5F"/>
    <w:rsid w:val="0071202E"/>
    <w:rsid w:val="007128BD"/>
    <w:rsid w:val="00712C7E"/>
    <w:rsid w:val="007135D7"/>
    <w:rsid w:val="007167F9"/>
    <w:rsid w:val="0071743F"/>
    <w:rsid w:val="00717CA4"/>
    <w:rsid w:val="00721E45"/>
    <w:rsid w:val="00722C7F"/>
    <w:rsid w:val="00723A72"/>
    <w:rsid w:val="00724E3E"/>
    <w:rsid w:val="00725E44"/>
    <w:rsid w:val="00726B2A"/>
    <w:rsid w:val="00726E23"/>
    <w:rsid w:val="00727F88"/>
    <w:rsid w:val="007311DC"/>
    <w:rsid w:val="00731277"/>
    <w:rsid w:val="00732A0E"/>
    <w:rsid w:val="00732D6C"/>
    <w:rsid w:val="00733DF9"/>
    <w:rsid w:val="00734720"/>
    <w:rsid w:val="007353FF"/>
    <w:rsid w:val="007371C3"/>
    <w:rsid w:val="00737770"/>
    <w:rsid w:val="00740C2D"/>
    <w:rsid w:val="00741102"/>
    <w:rsid w:val="00742FB1"/>
    <w:rsid w:val="007430EC"/>
    <w:rsid w:val="00745A6C"/>
    <w:rsid w:val="007474E9"/>
    <w:rsid w:val="00747B74"/>
    <w:rsid w:val="00751475"/>
    <w:rsid w:val="00752B56"/>
    <w:rsid w:val="0075455F"/>
    <w:rsid w:val="007549DE"/>
    <w:rsid w:val="007563EC"/>
    <w:rsid w:val="00756695"/>
    <w:rsid w:val="00757470"/>
    <w:rsid w:val="00757A2F"/>
    <w:rsid w:val="00757B6D"/>
    <w:rsid w:val="00760615"/>
    <w:rsid w:val="00761CF3"/>
    <w:rsid w:val="007637CB"/>
    <w:rsid w:val="00765EC2"/>
    <w:rsid w:val="00766338"/>
    <w:rsid w:val="00766EB6"/>
    <w:rsid w:val="007672D0"/>
    <w:rsid w:val="0076751C"/>
    <w:rsid w:val="00773301"/>
    <w:rsid w:val="007746E1"/>
    <w:rsid w:val="00775676"/>
    <w:rsid w:val="007829F0"/>
    <w:rsid w:val="00784067"/>
    <w:rsid w:val="007856E2"/>
    <w:rsid w:val="00785BD1"/>
    <w:rsid w:val="00785E31"/>
    <w:rsid w:val="00785E8B"/>
    <w:rsid w:val="0078632D"/>
    <w:rsid w:val="007868A4"/>
    <w:rsid w:val="00790776"/>
    <w:rsid w:val="00791932"/>
    <w:rsid w:val="00791BD9"/>
    <w:rsid w:val="007929B3"/>
    <w:rsid w:val="00793CE3"/>
    <w:rsid w:val="00793CEB"/>
    <w:rsid w:val="007943F6"/>
    <w:rsid w:val="007974B3"/>
    <w:rsid w:val="007A345E"/>
    <w:rsid w:val="007A6740"/>
    <w:rsid w:val="007A6E3F"/>
    <w:rsid w:val="007A74C1"/>
    <w:rsid w:val="007A779D"/>
    <w:rsid w:val="007B0689"/>
    <w:rsid w:val="007B0FE8"/>
    <w:rsid w:val="007B1209"/>
    <w:rsid w:val="007B17B0"/>
    <w:rsid w:val="007B313D"/>
    <w:rsid w:val="007B4508"/>
    <w:rsid w:val="007B570E"/>
    <w:rsid w:val="007B7323"/>
    <w:rsid w:val="007C0FA1"/>
    <w:rsid w:val="007C13A2"/>
    <w:rsid w:val="007C1E7A"/>
    <w:rsid w:val="007C4C8F"/>
    <w:rsid w:val="007C639E"/>
    <w:rsid w:val="007C7028"/>
    <w:rsid w:val="007C707C"/>
    <w:rsid w:val="007C71D0"/>
    <w:rsid w:val="007C7639"/>
    <w:rsid w:val="007C7EA1"/>
    <w:rsid w:val="007D0588"/>
    <w:rsid w:val="007D05F7"/>
    <w:rsid w:val="007D479C"/>
    <w:rsid w:val="007D4D8D"/>
    <w:rsid w:val="007D5E76"/>
    <w:rsid w:val="007D77C0"/>
    <w:rsid w:val="007E0186"/>
    <w:rsid w:val="007E11CC"/>
    <w:rsid w:val="007E22E3"/>
    <w:rsid w:val="007E2D51"/>
    <w:rsid w:val="007E367D"/>
    <w:rsid w:val="007E4791"/>
    <w:rsid w:val="007E4D20"/>
    <w:rsid w:val="007E5A04"/>
    <w:rsid w:val="007E707A"/>
    <w:rsid w:val="007F098A"/>
    <w:rsid w:val="007F22D4"/>
    <w:rsid w:val="007F3059"/>
    <w:rsid w:val="007F4795"/>
    <w:rsid w:val="007F4D2B"/>
    <w:rsid w:val="007F6796"/>
    <w:rsid w:val="007F67A4"/>
    <w:rsid w:val="007F7B62"/>
    <w:rsid w:val="007F7E1D"/>
    <w:rsid w:val="00800199"/>
    <w:rsid w:val="00800434"/>
    <w:rsid w:val="00801962"/>
    <w:rsid w:val="008025DB"/>
    <w:rsid w:val="00804215"/>
    <w:rsid w:val="00806354"/>
    <w:rsid w:val="00806D21"/>
    <w:rsid w:val="00810A24"/>
    <w:rsid w:val="008112E5"/>
    <w:rsid w:val="00811ABF"/>
    <w:rsid w:val="00811C1A"/>
    <w:rsid w:val="00813BB6"/>
    <w:rsid w:val="008142FD"/>
    <w:rsid w:val="00816337"/>
    <w:rsid w:val="0081753B"/>
    <w:rsid w:val="00817F3E"/>
    <w:rsid w:val="00817FA1"/>
    <w:rsid w:val="00820AE2"/>
    <w:rsid w:val="00821B51"/>
    <w:rsid w:val="00821C19"/>
    <w:rsid w:val="00823A33"/>
    <w:rsid w:val="00823DA4"/>
    <w:rsid w:val="00824022"/>
    <w:rsid w:val="008248BF"/>
    <w:rsid w:val="00824A68"/>
    <w:rsid w:val="008259D3"/>
    <w:rsid w:val="00825AC0"/>
    <w:rsid w:val="008263C0"/>
    <w:rsid w:val="008270AF"/>
    <w:rsid w:val="00827949"/>
    <w:rsid w:val="008279A7"/>
    <w:rsid w:val="00827C18"/>
    <w:rsid w:val="00830259"/>
    <w:rsid w:val="008305B1"/>
    <w:rsid w:val="008332E4"/>
    <w:rsid w:val="00833B53"/>
    <w:rsid w:val="00834729"/>
    <w:rsid w:val="00834991"/>
    <w:rsid w:val="00836E48"/>
    <w:rsid w:val="008404D4"/>
    <w:rsid w:val="00840CDA"/>
    <w:rsid w:val="00843B34"/>
    <w:rsid w:val="00844D92"/>
    <w:rsid w:val="00846A48"/>
    <w:rsid w:val="00847C9C"/>
    <w:rsid w:val="0085117F"/>
    <w:rsid w:val="00852010"/>
    <w:rsid w:val="00853A0B"/>
    <w:rsid w:val="00853F56"/>
    <w:rsid w:val="00855FE9"/>
    <w:rsid w:val="0085683F"/>
    <w:rsid w:val="00857D57"/>
    <w:rsid w:val="00860880"/>
    <w:rsid w:val="00862073"/>
    <w:rsid w:val="008638BF"/>
    <w:rsid w:val="008661B0"/>
    <w:rsid w:val="00866C32"/>
    <w:rsid w:val="008713BE"/>
    <w:rsid w:val="008718CB"/>
    <w:rsid w:val="00873053"/>
    <w:rsid w:val="00873FC3"/>
    <w:rsid w:val="00873FFC"/>
    <w:rsid w:val="00874923"/>
    <w:rsid w:val="00875001"/>
    <w:rsid w:val="008762D5"/>
    <w:rsid w:val="008765DF"/>
    <w:rsid w:val="00877137"/>
    <w:rsid w:val="008806EB"/>
    <w:rsid w:val="00881873"/>
    <w:rsid w:val="0088296D"/>
    <w:rsid w:val="00883193"/>
    <w:rsid w:val="008837FB"/>
    <w:rsid w:val="0088486D"/>
    <w:rsid w:val="008857D6"/>
    <w:rsid w:val="00885B17"/>
    <w:rsid w:val="008869DE"/>
    <w:rsid w:val="00887F74"/>
    <w:rsid w:val="008908E3"/>
    <w:rsid w:val="00890A1D"/>
    <w:rsid w:val="00890C95"/>
    <w:rsid w:val="00890CC7"/>
    <w:rsid w:val="008911BE"/>
    <w:rsid w:val="00891C22"/>
    <w:rsid w:val="00892CC5"/>
    <w:rsid w:val="00893438"/>
    <w:rsid w:val="008947A4"/>
    <w:rsid w:val="00895036"/>
    <w:rsid w:val="00895B30"/>
    <w:rsid w:val="008A07F7"/>
    <w:rsid w:val="008A4977"/>
    <w:rsid w:val="008A4DFC"/>
    <w:rsid w:val="008A655F"/>
    <w:rsid w:val="008A67E5"/>
    <w:rsid w:val="008A71F4"/>
    <w:rsid w:val="008B01D5"/>
    <w:rsid w:val="008B0389"/>
    <w:rsid w:val="008B0B68"/>
    <w:rsid w:val="008B24AE"/>
    <w:rsid w:val="008B3EEA"/>
    <w:rsid w:val="008B42C4"/>
    <w:rsid w:val="008B4522"/>
    <w:rsid w:val="008B474C"/>
    <w:rsid w:val="008B4E1E"/>
    <w:rsid w:val="008B52E1"/>
    <w:rsid w:val="008B6B78"/>
    <w:rsid w:val="008B72A3"/>
    <w:rsid w:val="008C0DCF"/>
    <w:rsid w:val="008C175A"/>
    <w:rsid w:val="008C4849"/>
    <w:rsid w:val="008C573C"/>
    <w:rsid w:val="008C5848"/>
    <w:rsid w:val="008C5C3F"/>
    <w:rsid w:val="008C6C21"/>
    <w:rsid w:val="008D0065"/>
    <w:rsid w:val="008D131E"/>
    <w:rsid w:val="008D332C"/>
    <w:rsid w:val="008D4CE2"/>
    <w:rsid w:val="008D513F"/>
    <w:rsid w:val="008D609F"/>
    <w:rsid w:val="008D7C9D"/>
    <w:rsid w:val="008E03CC"/>
    <w:rsid w:val="008E0992"/>
    <w:rsid w:val="008E1AC6"/>
    <w:rsid w:val="008E2663"/>
    <w:rsid w:val="008E2D87"/>
    <w:rsid w:val="008E3A61"/>
    <w:rsid w:val="008E3E9D"/>
    <w:rsid w:val="008E3FB2"/>
    <w:rsid w:val="008E4B88"/>
    <w:rsid w:val="008E6780"/>
    <w:rsid w:val="008E68A1"/>
    <w:rsid w:val="008E7270"/>
    <w:rsid w:val="008E73FE"/>
    <w:rsid w:val="008E78B3"/>
    <w:rsid w:val="008F01D1"/>
    <w:rsid w:val="008F0676"/>
    <w:rsid w:val="008F0DBA"/>
    <w:rsid w:val="008F1CC6"/>
    <w:rsid w:val="008F1ECA"/>
    <w:rsid w:val="008F244F"/>
    <w:rsid w:val="008F4628"/>
    <w:rsid w:val="008F552F"/>
    <w:rsid w:val="008F5EC9"/>
    <w:rsid w:val="00902FB1"/>
    <w:rsid w:val="009049F6"/>
    <w:rsid w:val="00905811"/>
    <w:rsid w:val="00905B5F"/>
    <w:rsid w:val="00907342"/>
    <w:rsid w:val="00907350"/>
    <w:rsid w:val="00907426"/>
    <w:rsid w:val="00910FDE"/>
    <w:rsid w:val="009110FD"/>
    <w:rsid w:val="0091179E"/>
    <w:rsid w:val="0091489F"/>
    <w:rsid w:val="009151B3"/>
    <w:rsid w:val="0091730E"/>
    <w:rsid w:val="00920B90"/>
    <w:rsid w:val="0092166B"/>
    <w:rsid w:val="00921DFD"/>
    <w:rsid w:val="00922B2D"/>
    <w:rsid w:val="009234DB"/>
    <w:rsid w:val="009240FF"/>
    <w:rsid w:val="009241D6"/>
    <w:rsid w:val="009256A2"/>
    <w:rsid w:val="00925F32"/>
    <w:rsid w:val="00926EAA"/>
    <w:rsid w:val="00926EBB"/>
    <w:rsid w:val="00927225"/>
    <w:rsid w:val="00930D73"/>
    <w:rsid w:val="009319EB"/>
    <w:rsid w:val="00931F16"/>
    <w:rsid w:val="009331C0"/>
    <w:rsid w:val="00934004"/>
    <w:rsid w:val="00935CB0"/>
    <w:rsid w:val="00935D39"/>
    <w:rsid w:val="00936885"/>
    <w:rsid w:val="00936C4F"/>
    <w:rsid w:val="0093718E"/>
    <w:rsid w:val="00937204"/>
    <w:rsid w:val="0093757F"/>
    <w:rsid w:val="00940008"/>
    <w:rsid w:val="0094390D"/>
    <w:rsid w:val="00946210"/>
    <w:rsid w:val="00946B83"/>
    <w:rsid w:val="00947631"/>
    <w:rsid w:val="0095029D"/>
    <w:rsid w:val="00950AE6"/>
    <w:rsid w:val="00951F81"/>
    <w:rsid w:val="009526CF"/>
    <w:rsid w:val="00953530"/>
    <w:rsid w:val="009541B8"/>
    <w:rsid w:val="00955271"/>
    <w:rsid w:val="00955ED8"/>
    <w:rsid w:val="009622D0"/>
    <w:rsid w:val="009630A5"/>
    <w:rsid w:val="0096389B"/>
    <w:rsid w:val="0096490C"/>
    <w:rsid w:val="00966652"/>
    <w:rsid w:val="00966B17"/>
    <w:rsid w:val="0097039D"/>
    <w:rsid w:val="00970DCC"/>
    <w:rsid w:val="00971473"/>
    <w:rsid w:val="00973BF9"/>
    <w:rsid w:val="00973C92"/>
    <w:rsid w:val="00974622"/>
    <w:rsid w:val="00974814"/>
    <w:rsid w:val="0097493D"/>
    <w:rsid w:val="00975C9F"/>
    <w:rsid w:val="00976A7E"/>
    <w:rsid w:val="00976ABB"/>
    <w:rsid w:val="0098153C"/>
    <w:rsid w:val="009833DB"/>
    <w:rsid w:val="009848A5"/>
    <w:rsid w:val="00984B5C"/>
    <w:rsid w:val="0098545A"/>
    <w:rsid w:val="00986B1C"/>
    <w:rsid w:val="00987F2A"/>
    <w:rsid w:val="0099151C"/>
    <w:rsid w:val="009915DB"/>
    <w:rsid w:val="00992942"/>
    <w:rsid w:val="009931E2"/>
    <w:rsid w:val="0099382E"/>
    <w:rsid w:val="00993B72"/>
    <w:rsid w:val="00993F70"/>
    <w:rsid w:val="009949EE"/>
    <w:rsid w:val="00995259"/>
    <w:rsid w:val="00997E43"/>
    <w:rsid w:val="009A062A"/>
    <w:rsid w:val="009A1782"/>
    <w:rsid w:val="009A1F89"/>
    <w:rsid w:val="009A48EC"/>
    <w:rsid w:val="009A509C"/>
    <w:rsid w:val="009A54B9"/>
    <w:rsid w:val="009A5FDD"/>
    <w:rsid w:val="009A7623"/>
    <w:rsid w:val="009B0FC1"/>
    <w:rsid w:val="009B23EF"/>
    <w:rsid w:val="009B3364"/>
    <w:rsid w:val="009B4823"/>
    <w:rsid w:val="009B4A92"/>
    <w:rsid w:val="009B6713"/>
    <w:rsid w:val="009B75DC"/>
    <w:rsid w:val="009C067D"/>
    <w:rsid w:val="009C2618"/>
    <w:rsid w:val="009C2D10"/>
    <w:rsid w:val="009C3297"/>
    <w:rsid w:val="009C366D"/>
    <w:rsid w:val="009C44B7"/>
    <w:rsid w:val="009C48AE"/>
    <w:rsid w:val="009C5285"/>
    <w:rsid w:val="009C75E8"/>
    <w:rsid w:val="009D208C"/>
    <w:rsid w:val="009D5615"/>
    <w:rsid w:val="009D5A48"/>
    <w:rsid w:val="009D623D"/>
    <w:rsid w:val="009D6F7B"/>
    <w:rsid w:val="009E19C0"/>
    <w:rsid w:val="009E3FE7"/>
    <w:rsid w:val="009E6896"/>
    <w:rsid w:val="009E7FC3"/>
    <w:rsid w:val="009F061B"/>
    <w:rsid w:val="009F0B2F"/>
    <w:rsid w:val="009F0E25"/>
    <w:rsid w:val="009F1A16"/>
    <w:rsid w:val="009F1F31"/>
    <w:rsid w:val="009F35D9"/>
    <w:rsid w:val="009F4043"/>
    <w:rsid w:val="009F63B6"/>
    <w:rsid w:val="009F64B4"/>
    <w:rsid w:val="009F6DD5"/>
    <w:rsid w:val="009F764B"/>
    <w:rsid w:val="00A0199D"/>
    <w:rsid w:val="00A021A1"/>
    <w:rsid w:val="00A028A6"/>
    <w:rsid w:val="00A03395"/>
    <w:rsid w:val="00A03529"/>
    <w:rsid w:val="00A049CC"/>
    <w:rsid w:val="00A0543C"/>
    <w:rsid w:val="00A0557B"/>
    <w:rsid w:val="00A07425"/>
    <w:rsid w:val="00A10FD3"/>
    <w:rsid w:val="00A12BC2"/>
    <w:rsid w:val="00A14562"/>
    <w:rsid w:val="00A158C9"/>
    <w:rsid w:val="00A158FE"/>
    <w:rsid w:val="00A20B9F"/>
    <w:rsid w:val="00A237CA"/>
    <w:rsid w:val="00A23BD6"/>
    <w:rsid w:val="00A26812"/>
    <w:rsid w:val="00A2767C"/>
    <w:rsid w:val="00A2782C"/>
    <w:rsid w:val="00A27D9A"/>
    <w:rsid w:val="00A27E58"/>
    <w:rsid w:val="00A31977"/>
    <w:rsid w:val="00A31CA0"/>
    <w:rsid w:val="00A346A7"/>
    <w:rsid w:val="00A346F9"/>
    <w:rsid w:val="00A3585B"/>
    <w:rsid w:val="00A37637"/>
    <w:rsid w:val="00A40306"/>
    <w:rsid w:val="00A40B1F"/>
    <w:rsid w:val="00A41058"/>
    <w:rsid w:val="00A410CD"/>
    <w:rsid w:val="00A427EA"/>
    <w:rsid w:val="00A473F8"/>
    <w:rsid w:val="00A5054E"/>
    <w:rsid w:val="00A5217C"/>
    <w:rsid w:val="00A53B03"/>
    <w:rsid w:val="00A53DAA"/>
    <w:rsid w:val="00A546D4"/>
    <w:rsid w:val="00A5474E"/>
    <w:rsid w:val="00A54A41"/>
    <w:rsid w:val="00A54FB7"/>
    <w:rsid w:val="00A552AD"/>
    <w:rsid w:val="00A60600"/>
    <w:rsid w:val="00A60634"/>
    <w:rsid w:val="00A62674"/>
    <w:rsid w:val="00A62B67"/>
    <w:rsid w:val="00A63412"/>
    <w:rsid w:val="00A63973"/>
    <w:rsid w:val="00A64C30"/>
    <w:rsid w:val="00A667CF"/>
    <w:rsid w:val="00A67761"/>
    <w:rsid w:val="00A702F5"/>
    <w:rsid w:val="00A70F72"/>
    <w:rsid w:val="00A75430"/>
    <w:rsid w:val="00A77A17"/>
    <w:rsid w:val="00A77E75"/>
    <w:rsid w:val="00A8083D"/>
    <w:rsid w:val="00A81D88"/>
    <w:rsid w:val="00A8291E"/>
    <w:rsid w:val="00A82990"/>
    <w:rsid w:val="00A8303B"/>
    <w:rsid w:val="00A83464"/>
    <w:rsid w:val="00A83A2E"/>
    <w:rsid w:val="00A853ED"/>
    <w:rsid w:val="00A861AC"/>
    <w:rsid w:val="00A8622F"/>
    <w:rsid w:val="00A86C04"/>
    <w:rsid w:val="00A86D48"/>
    <w:rsid w:val="00A87697"/>
    <w:rsid w:val="00A915E6"/>
    <w:rsid w:val="00A91E6D"/>
    <w:rsid w:val="00A93AC6"/>
    <w:rsid w:val="00A940B3"/>
    <w:rsid w:val="00A9433D"/>
    <w:rsid w:val="00A9560C"/>
    <w:rsid w:val="00A9593B"/>
    <w:rsid w:val="00A9653D"/>
    <w:rsid w:val="00A9768B"/>
    <w:rsid w:val="00A979AD"/>
    <w:rsid w:val="00AA065F"/>
    <w:rsid w:val="00AA15A7"/>
    <w:rsid w:val="00AA257B"/>
    <w:rsid w:val="00AA29BD"/>
    <w:rsid w:val="00AA45BB"/>
    <w:rsid w:val="00AA5151"/>
    <w:rsid w:val="00AA66A1"/>
    <w:rsid w:val="00AA7491"/>
    <w:rsid w:val="00AA7D72"/>
    <w:rsid w:val="00AB2AB9"/>
    <w:rsid w:val="00AB30B4"/>
    <w:rsid w:val="00AB66C3"/>
    <w:rsid w:val="00AB7BBB"/>
    <w:rsid w:val="00AB7C64"/>
    <w:rsid w:val="00AC1460"/>
    <w:rsid w:val="00AC2FCA"/>
    <w:rsid w:val="00AC452E"/>
    <w:rsid w:val="00AC4F93"/>
    <w:rsid w:val="00AC52E0"/>
    <w:rsid w:val="00AC5841"/>
    <w:rsid w:val="00AC7A41"/>
    <w:rsid w:val="00AC7D2F"/>
    <w:rsid w:val="00AD028D"/>
    <w:rsid w:val="00AD045A"/>
    <w:rsid w:val="00AD3529"/>
    <w:rsid w:val="00AD40FF"/>
    <w:rsid w:val="00AD4BE1"/>
    <w:rsid w:val="00AD5721"/>
    <w:rsid w:val="00AD687C"/>
    <w:rsid w:val="00AE0F55"/>
    <w:rsid w:val="00AE2135"/>
    <w:rsid w:val="00AE2BE7"/>
    <w:rsid w:val="00AE44A2"/>
    <w:rsid w:val="00AE5E14"/>
    <w:rsid w:val="00AE718C"/>
    <w:rsid w:val="00AF0271"/>
    <w:rsid w:val="00AF1596"/>
    <w:rsid w:val="00AF177A"/>
    <w:rsid w:val="00AF2B41"/>
    <w:rsid w:val="00AF7895"/>
    <w:rsid w:val="00B02180"/>
    <w:rsid w:val="00B02F7D"/>
    <w:rsid w:val="00B0378A"/>
    <w:rsid w:val="00B03911"/>
    <w:rsid w:val="00B04090"/>
    <w:rsid w:val="00B05C98"/>
    <w:rsid w:val="00B05E55"/>
    <w:rsid w:val="00B0629C"/>
    <w:rsid w:val="00B074C1"/>
    <w:rsid w:val="00B12708"/>
    <w:rsid w:val="00B13396"/>
    <w:rsid w:val="00B14C06"/>
    <w:rsid w:val="00B16BBB"/>
    <w:rsid w:val="00B220A1"/>
    <w:rsid w:val="00B226DF"/>
    <w:rsid w:val="00B22751"/>
    <w:rsid w:val="00B243FE"/>
    <w:rsid w:val="00B264A4"/>
    <w:rsid w:val="00B26C17"/>
    <w:rsid w:val="00B273AA"/>
    <w:rsid w:val="00B2762B"/>
    <w:rsid w:val="00B32B64"/>
    <w:rsid w:val="00B32E78"/>
    <w:rsid w:val="00B332EB"/>
    <w:rsid w:val="00B3384E"/>
    <w:rsid w:val="00B4057D"/>
    <w:rsid w:val="00B40DD6"/>
    <w:rsid w:val="00B414A5"/>
    <w:rsid w:val="00B4203F"/>
    <w:rsid w:val="00B423E2"/>
    <w:rsid w:val="00B425E2"/>
    <w:rsid w:val="00B42B04"/>
    <w:rsid w:val="00B4334B"/>
    <w:rsid w:val="00B43782"/>
    <w:rsid w:val="00B44093"/>
    <w:rsid w:val="00B4471B"/>
    <w:rsid w:val="00B44FF4"/>
    <w:rsid w:val="00B456EF"/>
    <w:rsid w:val="00B4596C"/>
    <w:rsid w:val="00B46169"/>
    <w:rsid w:val="00B5159E"/>
    <w:rsid w:val="00B5188A"/>
    <w:rsid w:val="00B52416"/>
    <w:rsid w:val="00B529A6"/>
    <w:rsid w:val="00B55193"/>
    <w:rsid w:val="00B60119"/>
    <w:rsid w:val="00B60BE7"/>
    <w:rsid w:val="00B638A9"/>
    <w:rsid w:val="00B6390E"/>
    <w:rsid w:val="00B6425C"/>
    <w:rsid w:val="00B64E39"/>
    <w:rsid w:val="00B650D7"/>
    <w:rsid w:val="00B6557A"/>
    <w:rsid w:val="00B65875"/>
    <w:rsid w:val="00B65934"/>
    <w:rsid w:val="00B717F5"/>
    <w:rsid w:val="00B72E78"/>
    <w:rsid w:val="00B742B1"/>
    <w:rsid w:val="00B746F5"/>
    <w:rsid w:val="00B7476A"/>
    <w:rsid w:val="00B74B3F"/>
    <w:rsid w:val="00B7515B"/>
    <w:rsid w:val="00B7563B"/>
    <w:rsid w:val="00B75643"/>
    <w:rsid w:val="00B76983"/>
    <w:rsid w:val="00B770D3"/>
    <w:rsid w:val="00B7797B"/>
    <w:rsid w:val="00B8009B"/>
    <w:rsid w:val="00B80119"/>
    <w:rsid w:val="00B81D5F"/>
    <w:rsid w:val="00B81ED4"/>
    <w:rsid w:val="00B83755"/>
    <w:rsid w:val="00B86B7C"/>
    <w:rsid w:val="00B87029"/>
    <w:rsid w:val="00B87086"/>
    <w:rsid w:val="00B92599"/>
    <w:rsid w:val="00B93AA9"/>
    <w:rsid w:val="00B94CF5"/>
    <w:rsid w:val="00B9584A"/>
    <w:rsid w:val="00B96379"/>
    <w:rsid w:val="00B96392"/>
    <w:rsid w:val="00BA143B"/>
    <w:rsid w:val="00BA3FF1"/>
    <w:rsid w:val="00BA40EE"/>
    <w:rsid w:val="00BA68F0"/>
    <w:rsid w:val="00BA6AEF"/>
    <w:rsid w:val="00BB0E40"/>
    <w:rsid w:val="00BB152C"/>
    <w:rsid w:val="00BB288F"/>
    <w:rsid w:val="00BB2BA4"/>
    <w:rsid w:val="00BB2CD5"/>
    <w:rsid w:val="00BB3327"/>
    <w:rsid w:val="00BB471D"/>
    <w:rsid w:val="00BB4A30"/>
    <w:rsid w:val="00BB6085"/>
    <w:rsid w:val="00BC0548"/>
    <w:rsid w:val="00BC0653"/>
    <w:rsid w:val="00BC2C45"/>
    <w:rsid w:val="00BC2DEA"/>
    <w:rsid w:val="00BC3D89"/>
    <w:rsid w:val="00BC3F25"/>
    <w:rsid w:val="00BC5681"/>
    <w:rsid w:val="00BC5BF3"/>
    <w:rsid w:val="00BC64D6"/>
    <w:rsid w:val="00BC6D8B"/>
    <w:rsid w:val="00BC7249"/>
    <w:rsid w:val="00BC737C"/>
    <w:rsid w:val="00BD2037"/>
    <w:rsid w:val="00BD3F74"/>
    <w:rsid w:val="00BD3FB1"/>
    <w:rsid w:val="00BD5102"/>
    <w:rsid w:val="00BD688A"/>
    <w:rsid w:val="00BD7D6A"/>
    <w:rsid w:val="00BE01E7"/>
    <w:rsid w:val="00BE498B"/>
    <w:rsid w:val="00BE595D"/>
    <w:rsid w:val="00BE6DFC"/>
    <w:rsid w:val="00BF180C"/>
    <w:rsid w:val="00BF229B"/>
    <w:rsid w:val="00BF2449"/>
    <w:rsid w:val="00BF43C5"/>
    <w:rsid w:val="00BF59BF"/>
    <w:rsid w:val="00BF624C"/>
    <w:rsid w:val="00BF665E"/>
    <w:rsid w:val="00BF6F2F"/>
    <w:rsid w:val="00BF7F6E"/>
    <w:rsid w:val="00C0008C"/>
    <w:rsid w:val="00C00A3A"/>
    <w:rsid w:val="00C012DD"/>
    <w:rsid w:val="00C01DDF"/>
    <w:rsid w:val="00C023E8"/>
    <w:rsid w:val="00C027D4"/>
    <w:rsid w:val="00C02876"/>
    <w:rsid w:val="00C031FA"/>
    <w:rsid w:val="00C04829"/>
    <w:rsid w:val="00C04FBC"/>
    <w:rsid w:val="00C0762D"/>
    <w:rsid w:val="00C07844"/>
    <w:rsid w:val="00C11188"/>
    <w:rsid w:val="00C1169A"/>
    <w:rsid w:val="00C1181C"/>
    <w:rsid w:val="00C11D79"/>
    <w:rsid w:val="00C121C7"/>
    <w:rsid w:val="00C12C7C"/>
    <w:rsid w:val="00C12CC5"/>
    <w:rsid w:val="00C13052"/>
    <w:rsid w:val="00C13854"/>
    <w:rsid w:val="00C14095"/>
    <w:rsid w:val="00C1639B"/>
    <w:rsid w:val="00C20703"/>
    <w:rsid w:val="00C20FA9"/>
    <w:rsid w:val="00C21CB6"/>
    <w:rsid w:val="00C23519"/>
    <w:rsid w:val="00C2617F"/>
    <w:rsid w:val="00C268A1"/>
    <w:rsid w:val="00C30533"/>
    <w:rsid w:val="00C33CD8"/>
    <w:rsid w:val="00C36296"/>
    <w:rsid w:val="00C378CA"/>
    <w:rsid w:val="00C412C7"/>
    <w:rsid w:val="00C41BF1"/>
    <w:rsid w:val="00C421E9"/>
    <w:rsid w:val="00C4344F"/>
    <w:rsid w:val="00C43FCD"/>
    <w:rsid w:val="00C44070"/>
    <w:rsid w:val="00C4407C"/>
    <w:rsid w:val="00C44BF6"/>
    <w:rsid w:val="00C45A32"/>
    <w:rsid w:val="00C45BAF"/>
    <w:rsid w:val="00C461E3"/>
    <w:rsid w:val="00C46654"/>
    <w:rsid w:val="00C47895"/>
    <w:rsid w:val="00C5021B"/>
    <w:rsid w:val="00C50B01"/>
    <w:rsid w:val="00C526CD"/>
    <w:rsid w:val="00C52774"/>
    <w:rsid w:val="00C52904"/>
    <w:rsid w:val="00C53169"/>
    <w:rsid w:val="00C53B61"/>
    <w:rsid w:val="00C55EF4"/>
    <w:rsid w:val="00C55FA5"/>
    <w:rsid w:val="00C567B7"/>
    <w:rsid w:val="00C56A0E"/>
    <w:rsid w:val="00C617C2"/>
    <w:rsid w:val="00C63770"/>
    <w:rsid w:val="00C63B17"/>
    <w:rsid w:val="00C65203"/>
    <w:rsid w:val="00C65D85"/>
    <w:rsid w:val="00C66759"/>
    <w:rsid w:val="00C727B9"/>
    <w:rsid w:val="00C73295"/>
    <w:rsid w:val="00C7407B"/>
    <w:rsid w:val="00C77DC4"/>
    <w:rsid w:val="00C8004C"/>
    <w:rsid w:val="00C84CAC"/>
    <w:rsid w:val="00C85176"/>
    <w:rsid w:val="00C859DB"/>
    <w:rsid w:val="00C86694"/>
    <w:rsid w:val="00C869B7"/>
    <w:rsid w:val="00C875BE"/>
    <w:rsid w:val="00C87F0D"/>
    <w:rsid w:val="00C906F4"/>
    <w:rsid w:val="00C90B2A"/>
    <w:rsid w:val="00C9199C"/>
    <w:rsid w:val="00C92F54"/>
    <w:rsid w:val="00C93B56"/>
    <w:rsid w:val="00C93C4E"/>
    <w:rsid w:val="00C9432D"/>
    <w:rsid w:val="00C94F3B"/>
    <w:rsid w:val="00C95202"/>
    <w:rsid w:val="00C955F7"/>
    <w:rsid w:val="00C97F38"/>
    <w:rsid w:val="00CA0861"/>
    <w:rsid w:val="00CA157D"/>
    <w:rsid w:val="00CA1AB5"/>
    <w:rsid w:val="00CA34C7"/>
    <w:rsid w:val="00CA4A98"/>
    <w:rsid w:val="00CA4B3E"/>
    <w:rsid w:val="00CA558C"/>
    <w:rsid w:val="00CA73B4"/>
    <w:rsid w:val="00CA79C7"/>
    <w:rsid w:val="00CB00CF"/>
    <w:rsid w:val="00CB0E98"/>
    <w:rsid w:val="00CB12E3"/>
    <w:rsid w:val="00CB132D"/>
    <w:rsid w:val="00CB1C15"/>
    <w:rsid w:val="00CB2C5A"/>
    <w:rsid w:val="00CB351D"/>
    <w:rsid w:val="00CB364E"/>
    <w:rsid w:val="00CB416F"/>
    <w:rsid w:val="00CB41CC"/>
    <w:rsid w:val="00CB4AE5"/>
    <w:rsid w:val="00CB4BBE"/>
    <w:rsid w:val="00CB5292"/>
    <w:rsid w:val="00CB57AB"/>
    <w:rsid w:val="00CC04F9"/>
    <w:rsid w:val="00CC105D"/>
    <w:rsid w:val="00CC1622"/>
    <w:rsid w:val="00CC1796"/>
    <w:rsid w:val="00CC24A8"/>
    <w:rsid w:val="00CC3790"/>
    <w:rsid w:val="00CC3DB3"/>
    <w:rsid w:val="00CC4124"/>
    <w:rsid w:val="00CC49E1"/>
    <w:rsid w:val="00CC4E24"/>
    <w:rsid w:val="00CC554C"/>
    <w:rsid w:val="00CC5603"/>
    <w:rsid w:val="00CC60E5"/>
    <w:rsid w:val="00CC62DA"/>
    <w:rsid w:val="00CC7718"/>
    <w:rsid w:val="00CD15AD"/>
    <w:rsid w:val="00CD1828"/>
    <w:rsid w:val="00CD1992"/>
    <w:rsid w:val="00CD237E"/>
    <w:rsid w:val="00CD24EF"/>
    <w:rsid w:val="00CD28EE"/>
    <w:rsid w:val="00CD32BF"/>
    <w:rsid w:val="00CD56E3"/>
    <w:rsid w:val="00CD7A67"/>
    <w:rsid w:val="00CE0731"/>
    <w:rsid w:val="00CE118F"/>
    <w:rsid w:val="00CE1C19"/>
    <w:rsid w:val="00CE1FF3"/>
    <w:rsid w:val="00CE2A7C"/>
    <w:rsid w:val="00CE2F71"/>
    <w:rsid w:val="00CE3A7A"/>
    <w:rsid w:val="00CE510D"/>
    <w:rsid w:val="00CE56CA"/>
    <w:rsid w:val="00CE5821"/>
    <w:rsid w:val="00CE5D0B"/>
    <w:rsid w:val="00CE77FB"/>
    <w:rsid w:val="00CE786A"/>
    <w:rsid w:val="00CF28DB"/>
    <w:rsid w:val="00CF31C7"/>
    <w:rsid w:val="00CF501B"/>
    <w:rsid w:val="00CF5A41"/>
    <w:rsid w:val="00CF68B2"/>
    <w:rsid w:val="00CF7D81"/>
    <w:rsid w:val="00D00926"/>
    <w:rsid w:val="00D016A3"/>
    <w:rsid w:val="00D019A4"/>
    <w:rsid w:val="00D01C68"/>
    <w:rsid w:val="00D03A94"/>
    <w:rsid w:val="00D040B3"/>
    <w:rsid w:val="00D07A95"/>
    <w:rsid w:val="00D07DEB"/>
    <w:rsid w:val="00D11924"/>
    <w:rsid w:val="00D1517A"/>
    <w:rsid w:val="00D15A33"/>
    <w:rsid w:val="00D16FBF"/>
    <w:rsid w:val="00D170A0"/>
    <w:rsid w:val="00D20C6F"/>
    <w:rsid w:val="00D20EAD"/>
    <w:rsid w:val="00D20FA8"/>
    <w:rsid w:val="00D21911"/>
    <w:rsid w:val="00D21A0C"/>
    <w:rsid w:val="00D22335"/>
    <w:rsid w:val="00D231EC"/>
    <w:rsid w:val="00D24A96"/>
    <w:rsid w:val="00D24ADE"/>
    <w:rsid w:val="00D24FD6"/>
    <w:rsid w:val="00D25E63"/>
    <w:rsid w:val="00D260AE"/>
    <w:rsid w:val="00D264FF"/>
    <w:rsid w:val="00D301FC"/>
    <w:rsid w:val="00D30345"/>
    <w:rsid w:val="00D322F0"/>
    <w:rsid w:val="00D33551"/>
    <w:rsid w:val="00D350BD"/>
    <w:rsid w:val="00D36106"/>
    <w:rsid w:val="00D36D4B"/>
    <w:rsid w:val="00D36EF7"/>
    <w:rsid w:val="00D372BF"/>
    <w:rsid w:val="00D37760"/>
    <w:rsid w:val="00D40903"/>
    <w:rsid w:val="00D416DA"/>
    <w:rsid w:val="00D420BB"/>
    <w:rsid w:val="00D43327"/>
    <w:rsid w:val="00D43453"/>
    <w:rsid w:val="00D43990"/>
    <w:rsid w:val="00D45E9F"/>
    <w:rsid w:val="00D46CB5"/>
    <w:rsid w:val="00D47343"/>
    <w:rsid w:val="00D47471"/>
    <w:rsid w:val="00D50419"/>
    <w:rsid w:val="00D50474"/>
    <w:rsid w:val="00D5086E"/>
    <w:rsid w:val="00D53119"/>
    <w:rsid w:val="00D536E4"/>
    <w:rsid w:val="00D54105"/>
    <w:rsid w:val="00D554B6"/>
    <w:rsid w:val="00D5606F"/>
    <w:rsid w:val="00D57516"/>
    <w:rsid w:val="00D60684"/>
    <w:rsid w:val="00D61657"/>
    <w:rsid w:val="00D62D9E"/>
    <w:rsid w:val="00D6469D"/>
    <w:rsid w:val="00D65BD3"/>
    <w:rsid w:val="00D665D4"/>
    <w:rsid w:val="00D71118"/>
    <w:rsid w:val="00D71C3E"/>
    <w:rsid w:val="00D71CF8"/>
    <w:rsid w:val="00D71E2C"/>
    <w:rsid w:val="00D72976"/>
    <w:rsid w:val="00D73E37"/>
    <w:rsid w:val="00D73F1D"/>
    <w:rsid w:val="00D745D3"/>
    <w:rsid w:val="00D7630E"/>
    <w:rsid w:val="00D772C7"/>
    <w:rsid w:val="00D774A9"/>
    <w:rsid w:val="00D805AB"/>
    <w:rsid w:val="00D8094C"/>
    <w:rsid w:val="00D80B80"/>
    <w:rsid w:val="00D821F3"/>
    <w:rsid w:val="00D83268"/>
    <w:rsid w:val="00D85494"/>
    <w:rsid w:val="00D857EB"/>
    <w:rsid w:val="00D858B0"/>
    <w:rsid w:val="00D90661"/>
    <w:rsid w:val="00D917D6"/>
    <w:rsid w:val="00D926CD"/>
    <w:rsid w:val="00D92D06"/>
    <w:rsid w:val="00D936B9"/>
    <w:rsid w:val="00D94A4C"/>
    <w:rsid w:val="00D961A8"/>
    <w:rsid w:val="00D9626F"/>
    <w:rsid w:val="00D9792E"/>
    <w:rsid w:val="00DA058D"/>
    <w:rsid w:val="00DA26DE"/>
    <w:rsid w:val="00DA3589"/>
    <w:rsid w:val="00DA4295"/>
    <w:rsid w:val="00DA4DAD"/>
    <w:rsid w:val="00DA5812"/>
    <w:rsid w:val="00DA69DA"/>
    <w:rsid w:val="00DB0C9A"/>
    <w:rsid w:val="00DB1DC2"/>
    <w:rsid w:val="00DB25ED"/>
    <w:rsid w:val="00DB2D3A"/>
    <w:rsid w:val="00DB4840"/>
    <w:rsid w:val="00DB5D71"/>
    <w:rsid w:val="00DB79A6"/>
    <w:rsid w:val="00DC0632"/>
    <w:rsid w:val="00DC14DE"/>
    <w:rsid w:val="00DC225B"/>
    <w:rsid w:val="00DC2762"/>
    <w:rsid w:val="00DC2F9F"/>
    <w:rsid w:val="00DC4311"/>
    <w:rsid w:val="00DC4BFB"/>
    <w:rsid w:val="00DC67F6"/>
    <w:rsid w:val="00DC6F79"/>
    <w:rsid w:val="00DD0571"/>
    <w:rsid w:val="00DD09EE"/>
    <w:rsid w:val="00DD0D3F"/>
    <w:rsid w:val="00DD1E73"/>
    <w:rsid w:val="00DD21A6"/>
    <w:rsid w:val="00DD2F3F"/>
    <w:rsid w:val="00DD35FF"/>
    <w:rsid w:val="00DD4148"/>
    <w:rsid w:val="00DD465F"/>
    <w:rsid w:val="00DD5C5E"/>
    <w:rsid w:val="00DD6A8A"/>
    <w:rsid w:val="00DE12C1"/>
    <w:rsid w:val="00DE1AA2"/>
    <w:rsid w:val="00DE2B2C"/>
    <w:rsid w:val="00DE2E90"/>
    <w:rsid w:val="00DE2EF9"/>
    <w:rsid w:val="00DE3A54"/>
    <w:rsid w:val="00DE4E7B"/>
    <w:rsid w:val="00DE703F"/>
    <w:rsid w:val="00DE79C0"/>
    <w:rsid w:val="00DF0DA5"/>
    <w:rsid w:val="00DF1BF8"/>
    <w:rsid w:val="00DF1D40"/>
    <w:rsid w:val="00DF26F5"/>
    <w:rsid w:val="00DF33A7"/>
    <w:rsid w:val="00DF40B4"/>
    <w:rsid w:val="00DF4772"/>
    <w:rsid w:val="00DF4D74"/>
    <w:rsid w:val="00DF57FE"/>
    <w:rsid w:val="00DF6179"/>
    <w:rsid w:val="00DF6556"/>
    <w:rsid w:val="00DF7253"/>
    <w:rsid w:val="00DF7907"/>
    <w:rsid w:val="00E001C0"/>
    <w:rsid w:val="00E01D6D"/>
    <w:rsid w:val="00E022E5"/>
    <w:rsid w:val="00E03CE0"/>
    <w:rsid w:val="00E04856"/>
    <w:rsid w:val="00E05E40"/>
    <w:rsid w:val="00E06FC6"/>
    <w:rsid w:val="00E07B9E"/>
    <w:rsid w:val="00E11284"/>
    <w:rsid w:val="00E13501"/>
    <w:rsid w:val="00E15062"/>
    <w:rsid w:val="00E1755F"/>
    <w:rsid w:val="00E17A1E"/>
    <w:rsid w:val="00E20036"/>
    <w:rsid w:val="00E21356"/>
    <w:rsid w:val="00E21885"/>
    <w:rsid w:val="00E22BE2"/>
    <w:rsid w:val="00E22C47"/>
    <w:rsid w:val="00E2392B"/>
    <w:rsid w:val="00E251E8"/>
    <w:rsid w:val="00E261A4"/>
    <w:rsid w:val="00E264C1"/>
    <w:rsid w:val="00E26AC0"/>
    <w:rsid w:val="00E27AAE"/>
    <w:rsid w:val="00E30FB8"/>
    <w:rsid w:val="00E31825"/>
    <w:rsid w:val="00E364A7"/>
    <w:rsid w:val="00E3717F"/>
    <w:rsid w:val="00E40339"/>
    <w:rsid w:val="00E44450"/>
    <w:rsid w:val="00E462DF"/>
    <w:rsid w:val="00E4638C"/>
    <w:rsid w:val="00E47DC8"/>
    <w:rsid w:val="00E51EF7"/>
    <w:rsid w:val="00E5213B"/>
    <w:rsid w:val="00E52305"/>
    <w:rsid w:val="00E52C58"/>
    <w:rsid w:val="00E53E2B"/>
    <w:rsid w:val="00E546CA"/>
    <w:rsid w:val="00E54707"/>
    <w:rsid w:val="00E54B7A"/>
    <w:rsid w:val="00E54DB6"/>
    <w:rsid w:val="00E54F23"/>
    <w:rsid w:val="00E55D49"/>
    <w:rsid w:val="00E56143"/>
    <w:rsid w:val="00E56E1F"/>
    <w:rsid w:val="00E604B4"/>
    <w:rsid w:val="00E60B33"/>
    <w:rsid w:val="00E612C7"/>
    <w:rsid w:val="00E631E3"/>
    <w:rsid w:val="00E6425A"/>
    <w:rsid w:val="00E64371"/>
    <w:rsid w:val="00E645EE"/>
    <w:rsid w:val="00E6523A"/>
    <w:rsid w:val="00E65DAD"/>
    <w:rsid w:val="00E66E2E"/>
    <w:rsid w:val="00E67072"/>
    <w:rsid w:val="00E671A0"/>
    <w:rsid w:val="00E7013D"/>
    <w:rsid w:val="00E705D0"/>
    <w:rsid w:val="00E706F0"/>
    <w:rsid w:val="00E71639"/>
    <w:rsid w:val="00E72626"/>
    <w:rsid w:val="00E72CB5"/>
    <w:rsid w:val="00E72FFB"/>
    <w:rsid w:val="00E73E19"/>
    <w:rsid w:val="00E7460A"/>
    <w:rsid w:val="00E75016"/>
    <w:rsid w:val="00E77000"/>
    <w:rsid w:val="00E7790C"/>
    <w:rsid w:val="00E77D64"/>
    <w:rsid w:val="00E77E6F"/>
    <w:rsid w:val="00E803DD"/>
    <w:rsid w:val="00E80BE2"/>
    <w:rsid w:val="00E81BDF"/>
    <w:rsid w:val="00E82165"/>
    <w:rsid w:val="00E85436"/>
    <w:rsid w:val="00E86CBC"/>
    <w:rsid w:val="00E86E47"/>
    <w:rsid w:val="00E872F7"/>
    <w:rsid w:val="00E87690"/>
    <w:rsid w:val="00E87A53"/>
    <w:rsid w:val="00E90916"/>
    <w:rsid w:val="00E911F1"/>
    <w:rsid w:val="00E91E5E"/>
    <w:rsid w:val="00E920FC"/>
    <w:rsid w:val="00E92F71"/>
    <w:rsid w:val="00E93290"/>
    <w:rsid w:val="00E95191"/>
    <w:rsid w:val="00E95A2E"/>
    <w:rsid w:val="00E95E45"/>
    <w:rsid w:val="00E97D20"/>
    <w:rsid w:val="00EA0134"/>
    <w:rsid w:val="00EA0C70"/>
    <w:rsid w:val="00EA1591"/>
    <w:rsid w:val="00EA166D"/>
    <w:rsid w:val="00EA3667"/>
    <w:rsid w:val="00EA45FD"/>
    <w:rsid w:val="00EA4D92"/>
    <w:rsid w:val="00EA5FC9"/>
    <w:rsid w:val="00EA6E4E"/>
    <w:rsid w:val="00EA724B"/>
    <w:rsid w:val="00EA7A81"/>
    <w:rsid w:val="00EB01CF"/>
    <w:rsid w:val="00EB15E8"/>
    <w:rsid w:val="00EB1C5C"/>
    <w:rsid w:val="00EB35E0"/>
    <w:rsid w:val="00EB417C"/>
    <w:rsid w:val="00EB4290"/>
    <w:rsid w:val="00EB5C6D"/>
    <w:rsid w:val="00EB6B9B"/>
    <w:rsid w:val="00EB707B"/>
    <w:rsid w:val="00EB7464"/>
    <w:rsid w:val="00EB76F8"/>
    <w:rsid w:val="00EC087F"/>
    <w:rsid w:val="00EC1AFF"/>
    <w:rsid w:val="00EC1F2F"/>
    <w:rsid w:val="00EC3036"/>
    <w:rsid w:val="00EC3F5D"/>
    <w:rsid w:val="00EC41D8"/>
    <w:rsid w:val="00EC43DF"/>
    <w:rsid w:val="00EC5B73"/>
    <w:rsid w:val="00ED017F"/>
    <w:rsid w:val="00ED08A1"/>
    <w:rsid w:val="00ED159C"/>
    <w:rsid w:val="00ED6FE8"/>
    <w:rsid w:val="00ED7601"/>
    <w:rsid w:val="00EE0E86"/>
    <w:rsid w:val="00EE1A10"/>
    <w:rsid w:val="00EE1F3F"/>
    <w:rsid w:val="00EE37FE"/>
    <w:rsid w:val="00EE590A"/>
    <w:rsid w:val="00EE67B4"/>
    <w:rsid w:val="00EF0882"/>
    <w:rsid w:val="00EF12E2"/>
    <w:rsid w:val="00EF67BC"/>
    <w:rsid w:val="00EF6DAE"/>
    <w:rsid w:val="00EF79A7"/>
    <w:rsid w:val="00F0068B"/>
    <w:rsid w:val="00F00BCD"/>
    <w:rsid w:val="00F02311"/>
    <w:rsid w:val="00F027CF"/>
    <w:rsid w:val="00F05EB4"/>
    <w:rsid w:val="00F1033F"/>
    <w:rsid w:val="00F121D0"/>
    <w:rsid w:val="00F13075"/>
    <w:rsid w:val="00F13BCF"/>
    <w:rsid w:val="00F144D7"/>
    <w:rsid w:val="00F15201"/>
    <w:rsid w:val="00F16215"/>
    <w:rsid w:val="00F16AC6"/>
    <w:rsid w:val="00F17B78"/>
    <w:rsid w:val="00F20763"/>
    <w:rsid w:val="00F2310D"/>
    <w:rsid w:val="00F23CB6"/>
    <w:rsid w:val="00F2465E"/>
    <w:rsid w:val="00F277BC"/>
    <w:rsid w:val="00F3025F"/>
    <w:rsid w:val="00F30899"/>
    <w:rsid w:val="00F327EB"/>
    <w:rsid w:val="00F3297C"/>
    <w:rsid w:val="00F334EB"/>
    <w:rsid w:val="00F33A24"/>
    <w:rsid w:val="00F361FB"/>
    <w:rsid w:val="00F36BA5"/>
    <w:rsid w:val="00F3723F"/>
    <w:rsid w:val="00F378F5"/>
    <w:rsid w:val="00F42256"/>
    <w:rsid w:val="00F427DB"/>
    <w:rsid w:val="00F42B3B"/>
    <w:rsid w:val="00F43487"/>
    <w:rsid w:val="00F468D6"/>
    <w:rsid w:val="00F5092D"/>
    <w:rsid w:val="00F50D46"/>
    <w:rsid w:val="00F528CC"/>
    <w:rsid w:val="00F52CA3"/>
    <w:rsid w:val="00F53DDB"/>
    <w:rsid w:val="00F54A3D"/>
    <w:rsid w:val="00F6364E"/>
    <w:rsid w:val="00F63839"/>
    <w:rsid w:val="00F639AF"/>
    <w:rsid w:val="00F64B8B"/>
    <w:rsid w:val="00F64CFF"/>
    <w:rsid w:val="00F64E6D"/>
    <w:rsid w:val="00F650E5"/>
    <w:rsid w:val="00F65CC8"/>
    <w:rsid w:val="00F6619F"/>
    <w:rsid w:val="00F7080E"/>
    <w:rsid w:val="00F70EDB"/>
    <w:rsid w:val="00F70FA3"/>
    <w:rsid w:val="00F722B2"/>
    <w:rsid w:val="00F72AF0"/>
    <w:rsid w:val="00F72BB3"/>
    <w:rsid w:val="00F75259"/>
    <w:rsid w:val="00F754D4"/>
    <w:rsid w:val="00F764C0"/>
    <w:rsid w:val="00F83465"/>
    <w:rsid w:val="00F8545F"/>
    <w:rsid w:val="00F8563D"/>
    <w:rsid w:val="00F8593A"/>
    <w:rsid w:val="00F87DDD"/>
    <w:rsid w:val="00F87FA3"/>
    <w:rsid w:val="00F90251"/>
    <w:rsid w:val="00F911A4"/>
    <w:rsid w:val="00F9164F"/>
    <w:rsid w:val="00F923C6"/>
    <w:rsid w:val="00F9491E"/>
    <w:rsid w:val="00F96F31"/>
    <w:rsid w:val="00FA0777"/>
    <w:rsid w:val="00FA0EE8"/>
    <w:rsid w:val="00FA17E7"/>
    <w:rsid w:val="00FA1C50"/>
    <w:rsid w:val="00FA1FBF"/>
    <w:rsid w:val="00FA28C8"/>
    <w:rsid w:val="00FA2A7E"/>
    <w:rsid w:val="00FA2CFA"/>
    <w:rsid w:val="00FA3175"/>
    <w:rsid w:val="00FA41D3"/>
    <w:rsid w:val="00FA7925"/>
    <w:rsid w:val="00FA7E8C"/>
    <w:rsid w:val="00FB1FC2"/>
    <w:rsid w:val="00FB2DAB"/>
    <w:rsid w:val="00FB3924"/>
    <w:rsid w:val="00FB4C90"/>
    <w:rsid w:val="00FB62F3"/>
    <w:rsid w:val="00FB63B6"/>
    <w:rsid w:val="00FC0BBA"/>
    <w:rsid w:val="00FC11D1"/>
    <w:rsid w:val="00FC1413"/>
    <w:rsid w:val="00FC166C"/>
    <w:rsid w:val="00FC1E37"/>
    <w:rsid w:val="00FC3365"/>
    <w:rsid w:val="00FC41DC"/>
    <w:rsid w:val="00FC49E8"/>
    <w:rsid w:val="00FC6170"/>
    <w:rsid w:val="00FC675A"/>
    <w:rsid w:val="00FC6D3B"/>
    <w:rsid w:val="00FD107C"/>
    <w:rsid w:val="00FD11EE"/>
    <w:rsid w:val="00FD1AA4"/>
    <w:rsid w:val="00FD43EE"/>
    <w:rsid w:val="00FD4CA5"/>
    <w:rsid w:val="00FD5ACE"/>
    <w:rsid w:val="00FD72C0"/>
    <w:rsid w:val="00FE16B8"/>
    <w:rsid w:val="00FE17DB"/>
    <w:rsid w:val="00FE1D53"/>
    <w:rsid w:val="00FE25A3"/>
    <w:rsid w:val="00FE4565"/>
    <w:rsid w:val="00FE4DEE"/>
    <w:rsid w:val="00FE60FB"/>
    <w:rsid w:val="00FE648A"/>
    <w:rsid w:val="00FF1CED"/>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2663"/>
    <w:pPr>
      <w:suppressAutoHyphens/>
      <w:overflowPunct w:val="0"/>
      <w:autoSpaceDE w:val="0"/>
      <w:spacing w:after="180"/>
      <w:textAlignment w:val="baseline"/>
    </w:pPr>
    <w:rPr>
      <w:lang w:val="en-GB"/>
    </w:rPr>
  </w:style>
  <w:style w:type="paragraph" w:styleId="Heading1">
    <w:name w:val="heading 1"/>
    <w:next w:val="Heading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Heading2">
    <w:name w:val="heading 2"/>
    <w:next w:val="Normal"/>
    <w:qFormat/>
    <w:pPr>
      <w:numPr>
        <w:ilvl w:val="1"/>
        <w:numId w:val="1"/>
      </w:numPr>
      <w:suppressAutoHyphens/>
      <w:spacing w:before="280" w:after="100"/>
      <w:outlineLvl w:val="1"/>
    </w:pPr>
    <w:rPr>
      <w:rFonts w:ascii="Arial" w:eastAsia="Arial" w:hAnsi="Arial" w:cs="Arial"/>
      <w:sz w:val="32"/>
      <w:lang w:val="en-GB"/>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0"/>
        <w:numId w:val="10"/>
      </w:numPr>
      <w:outlineLvl w:val="4"/>
    </w:pPr>
    <w:rPr>
      <w:sz w:val="22"/>
    </w:rPr>
  </w:style>
  <w:style w:type="paragraph" w:styleId="Heading6">
    <w:name w:val="heading 6"/>
    <w:basedOn w:val="H6"/>
    <w:next w:val="Normal"/>
    <w:qFormat/>
    <w:pPr>
      <w:numPr>
        <w:numId w:val="5"/>
      </w:numPr>
      <w:ind w:left="1985" w:hanging="1985"/>
      <w:outlineLvl w:val="5"/>
    </w:pPr>
  </w:style>
  <w:style w:type="paragraph" w:styleId="Heading7">
    <w:name w:val="heading 7"/>
    <w:basedOn w:val="H6"/>
    <w:next w:val="Normal"/>
    <w:qFormat/>
    <w:pPr>
      <w:numPr>
        <w:ilvl w:val="6"/>
        <w:numId w:val="1"/>
      </w:numPr>
      <w:tabs>
        <w:tab w:val="left" w:pos="1499"/>
      </w:tabs>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SimSun"/>
      <w:i/>
      <w:lang w:eastAsia="zh-CN"/>
    </w:rPr>
  </w:style>
  <w:style w:type="character" w:customStyle="1" w:styleId="WW8Num7z1">
    <w:name w:val="WW8Num7z1"/>
    <w:rPr>
      <w:rFonts w:eastAsia="SimSun"/>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SimSun"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
    <w:name w:val="标题 1 字符"/>
    <w:rPr>
      <w:rFonts w:ascii="Arial" w:eastAsia="Arial" w:hAnsi="Arial" w:cs="Arial"/>
      <w:sz w:val="36"/>
      <w:lang w:val="en-GB"/>
    </w:rPr>
  </w:style>
  <w:style w:type="character" w:customStyle="1" w:styleId="2">
    <w:name w:val="标题 2 字符"/>
    <w:rPr>
      <w:rFonts w:ascii="Arial" w:eastAsia="Arial" w:hAnsi="Arial" w:cs="Arial"/>
      <w:sz w:val="32"/>
      <w:lang w:val="en-GB"/>
    </w:rPr>
  </w:style>
  <w:style w:type="character" w:customStyle="1" w:styleId="3">
    <w:name w:val="标题 3 字符"/>
    <w:rPr>
      <w:rFonts w:ascii="Arial" w:eastAsia="Arial" w:hAnsi="Arial" w:cs="Arial"/>
      <w:sz w:val="28"/>
      <w:lang w:val="en-GB"/>
    </w:rPr>
  </w:style>
  <w:style w:type="character" w:customStyle="1" w:styleId="4">
    <w:name w:val="标题 4 字符"/>
    <w:rPr>
      <w:rFonts w:ascii="Arial" w:eastAsia="Arial" w:hAnsi="Arial" w:cs="Arial"/>
      <w:sz w:val="24"/>
      <w:lang w:val="en-GB"/>
    </w:rPr>
  </w:style>
  <w:style w:type="character" w:customStyle="1" w:styleId="ZGSM">
    <w:name w:val="ZGSM"/>
  </w:style>
  <w:style w:type="character" w:customStyle="1" w:styleId="a1">
    <w:name w:val="脚注符"/>
    <w:rPr>
      <w:b/>
      <w:position w:val="1"/>
      <w:sz w:val="16"/>
    </w:rPr>
  </w:style>
  <w:style w:type="character" w:customStyle="1" w:styleId="NOChar">
    <w:name w:val="NO Char"/>
    <w:rPr>
      <w:lang w:val="en-GB" w:bidi="ar-SA"/>
    </w:rPr>
  </w:style>
  <w:style w:type="character" w:customStyle="1" w:styleId="TALChar">
    <w:name w:val="TAL Char"/>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character" w:customStyle="1" w:styleId="a2">
    <w:name w:val="正文文本 字符"/>
    <w:rPr>
      <w:lang w:val="en-GB"/>
    </w:rPr>
  </w:style>
  <w:style w:type="character" w:styleId="PageNumber">
    <w:name w:val="page number"/>
    <w:basedOn w:val="DefaultParagraphFont"/>
  </w:style>
  <w:style w:type="character" w:styleId="CommentReference">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SimSun"/>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SimSun" w:hAnsi="Arial" w:cs="Arial"/>
      <w:lang w:val="en-GB" w:bidi="ar-SA"/>
    </w:rPr>
  </w:style>
  <w:style w:type="character" w:customStyle="1" w:styleId="5">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
    <w:name w:val="标题 6 字符"/>
    <w:rPr>
      <w:rFonts w:ascii="Arial" w:eastAsia="Arial" w:hAnsi="Arial" w:cs="Arial"/>
      <w:lang w:val="en-GB"/>
    </w:rPr>
  </w:style>
  <w:style w:type="character" w:customStyle="1" w:styleId="TALCar">
    <w:name w:val="TAL Car"/>
    <w:rPr>
      <w:rFonts w:ascii="Arial" w:hAnsi="Arial" w:cs="Arial"/>
      <w:sz w:val="18"/>
      <w:lang w:val="en-GB"/>
    </w:rPr>
  </w:style>
  <w:style w:type="character" w:customStyle="1" w:styleId="EXChar">
    <w:name w:val="EX Char"/>
    <w:rPr>
      <w:rFonts w:eastAsia="SimSun"/>
      <w:lang w:val="en-GB" w:eastAsia="ja-JP"/>
    </w:rPr>
  </w:style>
  <w:style w:type="character" w:customStyle="1" w:styleId="TANChar">
    <w:name w:val="TAN Char"/>
    <w:rPr>
      <w:rFonts w:ascii="Arial" w:eastAsia="Times New Roman" w:hAnsi="Arial" w:cs="Arial"/>
      <w:sz w:val="18"/>
      <w:lang w:val="en-GB"/>
    </w:rPr>
  </w:style>
  <w:style w:type="character" w:customStyle="1" w:styleId="TFChar">
    <w:name w:val="TF Char"/>
    <w:rPr>
      <w:rFonts w:ascii="Arial" w:eastAsia="SimSun" w:hAnsi="Arial" w:cs="Arial"/>
      <w:b/>
      <w:lang w:val="en-GB" w:bidi="ar-SA"/>
    </w:rPr>
  </w:style>
  <w:style w:type="character" w:customStyle="1" w:styleId="a4">
    <w:name w:val="文档结构图 字符"/>
    <w:rPr>
      <w:rFonts w:ascii="Tahoma" w:eastAsia="Times New Roman" w:hAnsi="Tahoma" w:cs="Tahoma"/>
      <w:shd w:val="clear" w:color="auto" w:fill="000080"/>
      <w:lang w:val="en-GB"/>
    </w:rPr>
  </w:style>
  <w:style w:type="character" w:customStyle="1" w:styleId="a5">
    <w:name w:val="纯文本 字符"/>
    <w:rPr>
      <w:rFonts w:ascii="Courier New" w:eastAsia="Times New Roman" w:hAnsi="Courier New" w:cs="Courier New"/>
      <w:lang w:val="nb-NO"/>
    </w:rPr>
  </w:style>
  <w:style w:type="character" w:customStyle="1" w:styleId="a6">
    <w:name w:val="批注文字 字符"/>
    <w:uiPriority w:val="99"/>
    <w:rPr>
      <w:rFonts w:ascii="–¾’©" w:eastAsia="–¾’©" w:hAnsi="–¾’©" w:cs="–¾’©"/>
      <w:sz w:val="24"/>
      <w:lang w:val="en-GB"/>
    </w:rPr>
  </w:style>
  <w:style w:type="character" w:customStyle="1" w:styleId="a7">
    <w:name w:val="批注框文本 字符"/>
    <w:rPr>
      <w:rFonts w:ascii="Tahoma" w:eastAsia="Times New Roman" w:hAnsi="Tahoma" w:cs="Tahoma"/>
      <w:sz w:val="16"/>
      <w:szCs w:val="16"/>
      <w:lang w:val="en-GB"/>
    </w:rPr>
  </w:style>
  <w:style w:type="character" w:customStyle="1" w:styleId="msoins0">
    <w:name w:val="msoins"/>
    <w:basedOn w:val="DefaultParagraphFont"/>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0">
    <w:name w:val="正文文本缩进 2 字符"/>
    <w:rPr>
      <w:lang w:val="en-GB"/>
    </w:rPr>
  </w:style>
  <w:style w:type="character" w:styleId="Strong">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8">
    <w:name w:val="尾注文本 字符"/>
    <w:rPr>
      <w:rFonts w:eastAsia="SimSun"/>
      <w:lang w:val="en-GB"/>
    </w:rPr>
  </w:style>
  <w:style w:type="character" w:customStyle="1" w:styleId="a9">
    <w:name w:val="尾注符"/>
    <w:rPr>
      <w:vertAlign w:val="superscript"/>
    </w:rPr>
  </w:style>
  <w:style w:type="character" w:customStyle="1" w:styleId="btChar3">
    <w:name w:val="bt Char3"/>
    <w:rPr>
      <w:lang w:val="en-GB" w:eastAsia="ja-JP" w:bidi="ar-SA"/>
    </w:rPr>
  </w:style>
  <w:style w:type="character" w:customStyle="1" w:styleId="aa">
    <w:name w:val="标题 字符"/>
    <w:rPr>
      <w:rFonts w:ascii="Courier New" w:eastAsia="SimSun"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b">
    <w:name w:val="日期 字符"/>
    <w:rPr>
      <w:rFonts w:eastAsia="SimSun"/>
      <w:lang w:val="en-GB"/>
    </w:rPr>
  </w:style>
  <w:style w:type="character" w:customStyle="1" w:styleId="ac">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SimSun"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DefaultParagraphFont"/>
  </w:style>
  <w:style w:type="character" w:customStyle="1" w:styleId="B1Zchn">
    <w:name w:val="B1 Zchn"/>
    <w:rPr>
      <w:lang w:val="x-none"/>
    </w:rPr>
  </w:style>
  <w:style w:type="character" w:customStyle="1" w:styleId="ad">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e">
    <w:name w:val="列出段落 字符"/>
    <w:rPr>
      <w:rFonts w:eastAsia="SimSun"/>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DengXian"/>
      <w:b/>
      <w:bCs/>
      <w:lang w:val="en-GB"/>
    </w:rPr>
  </w:style>
  <w:style w:type="character" w:customStyle="1" w:styleId="bulletChar">
    <w:name w:val="bullet Char"/>
    <w:rPr>
      <w:rFonts w:eastAsia="DengXian"/>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SimSun" w:hAnsi="Calibri" w:cs="Calibri"/>
      <w:kern w:val="2"/>
      <w:sz w:val="24"/>
    </w:rPr>
  </w:style>
  <w:style w:type="character" w:customStyle="1" w:styleId="bullet1Char">
    <w:name w:val="bullet1 Char"/>
    <w:rPr>
      <w:rFonts w:ascii="Calibri" w:eastAsia="SimSun" w:hAnsi="Calibri" w:cs="Calibri"/>
      <w:kern w:val="2"/>
      <w:sz w:val="24"/>
      <w:szCs w:val="24"/>
      <w:lang w:val="en-GB"/>
    </w:rPr>
  </w:style>
  <w:style w:type="character" w:customStyle="1" w:styleId="bullet2Char">
    <w:name w:val="bullet2 Char"/>
    <w:rPr>
      <w:rFonts w:ascii="Times" w:eastAsia="SimSun"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PlaceholderText">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SimSun"/>
      <w:lang w:val="en-GB"/>
    </w:rPr>
  </w:style>
  <w:style w:type="character" w:customStyle="1" w:styleId="B4Char">
    <w:name w:val="B4 Char"/>
    <w:rPr>
      <w:rFonts w:eastAsia="SimSun"/>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SimSun"/>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SimSun" w:hint="eastAsia"/>
      <w:bCs/>
      <w:i/>
      <w:sz w:val="18"/>
      <w:lang w:eastAsia="zh-CN"/>
    </w:rPr>
  </w:style>
  <w:style w:type="character" w:customStyle="1" w:styleId="ListLabel952">
    <w:name w:val="ListLabel 952"/>
    <w:rPr>
      <w:rFonts w:ascii="Arial" w:hAnsi="Arial" w:cs="Arial"/>
      <w:b/>
      <w:sz w:val="24"/>
    </w:rPr>
  </w:style>
  <w:style w:type="paragraph" w:customStyle="1" w:styleId="af">
    <w:name w:val="标题样式"/>
    <w:basedOn w:val="Normal"/>
    <w:next w:val="Normal"/>
    <w:pPr>
      <w:spacing w:before="240" w:after="60"/>
    </w:pPr>
    <w:rPr>
      <w:rFonts w:ascii="Courier New" w:hAnsi="Courier New" w:cs="Courier New"/>
      <w:lang w:val="nb-NO"/>
    </w:rPr>
  </w:style>
  <w:style w:type="paragraph" w:styleId="BodyText">
    <w:name w:val="Body Text"/>
    <w:basedOn w:val="Normal"/>
  </w:style>
  <w:style w:type="paragraph" w:styleId="List">
    <w:name w:val="List"/>
    <w:basedOn w:val="Normal"/>
    <w:pPr>
      <w:ind w:left="568" w:hanging="284"/>
    </w:pPr>
  </w:style>
  <w:style w:type="paragraph" w:styleId="Caption">
    <w:name w:val="caption"/>
    <w:aliases w:val="cap,cap Char,Caption Char1 Char,cap Char Char1,Caption Char Char1 Char,3GPP Caption Table,Caption Char,CaptionTable,cap1,cap2,cap11,Légende-figure,Légende-figure Char,Beschrifubg,Beschriftung Char,label,cap11 Char,cap11 Char Char Char,captions"/>
    <w:basedOn w:val="Normal"/>
    <w:qFormat/>
    <w:pPr>
      <w:suppressLineNumbers/>
      <w:spacing w:before="120" w:after="120"/>
    </w:pPr>
    <w:rPr>
      <w:rFonts w:cs="Lucida Sans"/>
      <w:i/>
      <w:iCs/>
      <w:sz w:val="24"/>
      <w:szCs w:val="24"/>
    </w:rPr>
  </w:style>
  <w:style w:type="paragraph" w:customStyle="1" w:styleId="af0">
    <w:name w:val="索引"/>
    <w:basedOn w:val="Normal"/>
    <w:pPr>
      <w:suppressLineNumbers/>
    </w:pPr>
    <w:rPr>
      <w:rFonts w:cs="Lucida Sans"/>
    </w:rPr>
  </w:style>
  <w:style w:type="paragraph" w:customStyle="1" w:styleId="H6">
    <w:name w:val="H6"/>
    <w:basedOn w:val="Heading5"/>
    <w:next w:val="Normal"/>
    <w:pPr>
      <w:ind w:left="1985" w:hanging="1985"/>
    </w:pPr>
    <w:rPr>
      <w:sz w:val="20"/>
    </w:rPr>
  </w:style>
  <w:style w:type="paragraph" w:customStyle="1" w:styleId="CharChar24">
    <w:name w:val="Char Char24"/>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Normal"/>
    <w:next w:val="Normal"/>
    <w:pPr>
      <w:keepLines/>
      <w:tabs>
        <w:tab w:val="center" w:pos="4536"/>
        <w:tab w:val="right" w:pos="9072"/>
      </w:tabs>
    </w:pPr>
    <w:rPr>
      <w:lang w:val="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Index1">
    <w:name w:val="index 1"/>
    <w:basedOn w:val="Normal"/>
    <w:pPr>
      <w:keepLines/>
    </w:pPr>
  </w:style>
  <w:style w:type="paragraph" w:styleId="Index2">
    <w:name w:val="index 2"/>
    <w:basedOn w:val="Index1"/>
    <w:pPr>
      <w:ind w:left="284"/>
    </w:pPr>
  </w:style>
  <w:style w:type="paragraph" w:customStyle="1" w:styleId="TT">
    <w:name w:val="TT"/>
    <w:basedOn w:val="Heading1"/>
    <w:next w:val="Normal"/>
    <w:pPr>
      <w:numPr>
        <w:numId w:val="0"/>
      </w:numPr>
    </w:pPr>
  </w:style>
  <w:style w:type="paragraph" w:styleId="Footer">
    <w:name w:val="footer"/>
    <w:basedOn w:val="Header"/>
    <w:pPr>
      <w:jc w:val="center"/>
    </w:pPr>
    <w:rPr>
      <w:i/>
    </w:rPr>
  </w:style>
  <w:style w:type="paragraph" w:styleId="FootnoteText">
    <w:name w:val="footnote text"/>
    <w:basedOn w:val="Normal"/>
    <w:pPr>
      <w:keepLines/>
      <w:ind w:left="454" w:hanging="454"/>
    </w:pPr>
    <w:rPr>
      <w:sz w:val="16"/>
    </w:rPr>
  </w:style>
  <w:style w:type="paragraph" w:customStyle="1" w:styleId="contribution">
    <w:name w:val="contribution"/>
    <w:basedOn w:val="Heading1"/>
    <w:pPr>
      <w:numPr>
        <w:numId w:val="0"/>
      </w:numPr>
      <w:tabs>
        <w:tab w:val="left" w:pos="45"/>
      </w:tabs>
      <w:ind w:left="405" w:hanging="405"/>
    </w:p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Normal"/>
    <w:pPr>
      <w:keepNext/>
      <w:keepLines/>
      <w:spacing w:after="0"/>
    </w:pPr>
    <w:rPr>
      <w:rFonts w:ascii="Arial" w:hAnsi="Arial" w:cs="Arial"/>
      <w:sz w:val="18"/>
    </w:rPr>
  </w:style>
  <w:style w:type="paragraph" w:customStyle="1" w:styleId="TAR">
    <w:name w:val="TAR"/>
    <w:basedOn w:val="TAL0"/>
    <w:pPr>
      <w:jc w:val="right"/>
    </w:pPr>
  </w:style>
  <w:style w:type="paragraph" w:styleId="ListNumber">
    <w:name w:val="List Number"/>
    <w:basedOn w:val="List"/>
    <w:pPr>
      <w:numPr>
        <w:numId w:val="14"/>
      </w:numPr>
    </w:pPr>
  </w:style>
  <w:style w:type="paragraph" w:styleId="ListNumber2">
    <w:name w:val="List Number 2"/>
    <w:basedOn w:val="ListNumber"/>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
    <w:name w:val="List Bullet"/>
    <w:basedOn w:val="List"/>
    <w:pPr>
      <w:numPr>
        <w:numId w:val="16"/>
      </w:numPr>
    </w:pPr>
  </w:style>
  <w:style w:type="paragraph" w:styleId="ListBullet2">
    <w:name w:val="List Bullet 2"/>
    <w:basedOn w:val="ListBullet"/>
    <w:pPr>
      <w:numPr>
        <w:numId w:val="17"/>
      </w:numPr>
      <w:ind w:left="851" w:hanging="284"/>
    </w:pPr>
  </w:style>
  <w:style w:type="paragraph" w:customStyle="1" w:styleId="EditorsNote">
    <w:name w:val="Editor's Note"/>
    <w:basedOn w:val="NO"/>
    <w:rPr>
      <w:color w:val="FF0000"/>
    </w:rPr>
  </w:style>
  <w:style w:type="paragraph" w:customStyle="1" w:styleId="TH">
    <w:name w:val="TH"/>
    <w:basedOn w:val="Normal"/>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ZTD">
    <w:name w:val="ZTD"/>
    <w:basedOn w:val="ZB"/>
    <w:rPr>
      <w:i w:val="0"/>
      <w:sz w:val="40"/>
    </w:rPr>
  </w:style>
  <w:style w:type="paragraph" w:customStyle="1" w:styleId="ZV">
    <w:name w:val="ZV"/>
    <w:basedOn w:val="ZU"/>
  </w:style>
  <w:style w:type="paragraph" w:styleId="IndexHeading">
    <w:name w:val="index heading"/>
    <w:basedOn w:val="Normal"/>
    <w:next w:val="Normal"/>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Normal"/>
    <w:next w:val="Normal"/>
    <w:pPr>
      <w:spacing w:before="120" w:after="120"/>
    </w:pPr>
    <w:rPr>
      <w:b/>
    </w:rPr>
  </w:style>
  <w:style w:type="paragraph" w:styleId="DocumentMap">
    <w:name w:val="Document Map"/>
    <w:basedOn w:val="Normal"/>
    <w:pPr>
      <w:shd w:val="clear" w:color="auto" w:fill="000080"/>
    </w:pPr>
    <w:rPr>
      <w:rFonts w:ascii="Tahoma" w:hAnsi="Tahoma" w:cs="Tahoma"/>
    </w:rPr>
  </w:style>
  <w:style w:type="paragraph" w:styleId="PlainText">
    <w:name w:val="Plain Text"/>
    <w:basedOn w:val="Normal"/>
    <w:rPr>
      <w:rFonts w:ascii="Courier New" w:hAnsi="Courier New" w:cs="Courier New"/>
      <w:lang w:val="nb-NO"/>
    </w:rPr>
  </w:style>
  <w:style w:type="paragraph" w:styleId="BodyTextIndent">
    <w:name w:val="Body Text Indent"/>
    <w:basedOn w:val="Normal"/>
    <w:pPr>
      <w:widowControl w:val="0"/>
      <w:ind w:left="210"/>
      <w:jc w:val="both"/>
    </w:pPr>
    <w:rPr>
      <w:kern w:val="2"/>
      <w:sz w:val="21"/>
    </w:rPr>
  </w:style>
  <w:style w:type="paragraph" w:styleId="TableofFigures">
    <w:name w:val="table of figures"/>
    <w:basedOn w:val="Normal"/>
    <w:next w:val="Normal"/>
    <w:pPr>
      <w:ind w:left="400" w:hanging="400"/>
      <w:jc w:val="center"/>
    </w:pPr>
    <w:rPr>
      <w:b/>
    </w:rPr>
  </w:style>
  <w:style w:type="paragraph" w:styleId="BodyText2">
    <w:name w:val="Body Text 2"/>
    <w:basedOn w:val="Normal"/>
    <w:rPr>
      <w:i/>
    </w:rPr>
  </w:style>
  <w:style w:type="paragraph" w:styleId="BodyTextIndent3">
    <w:name w:val="Body Text Indent 3"/>
    <w:basedOn w:val="Normal"/>
    <w:pPr>
      <w:ind w:left="1080"/>
    </w:pPr>
  </w:style>
  <w:style w:type="paragraph" w:styleId="CommentText">
    <w:name w:val="annotation text"/>
    <w:basedOn w:val="Normal"/>
    <w:uiPriority w:val="99"/>
    <w:pPr>
      <w:widowControl w:val="0"/>
      <w:spacing w:line="360" w:lineRule="atLeast"/>
    </w:pPr>
    <w:rPr>
      <w:rFonts w:ascii="–¾’©" w:eastAsia="–¾’©" w:hAnsi="–¾’©" w:cs="–¾’©"/>
      <w:sz w:val="24"/>
    </w:rPr>
  </w:style>
  <w:style w:type="paragraph" w:styleId="BodyText3">
    <w:name w:val="Body Text 3"/>
    <w:basedOn w:val="Normal"/>
    <w:pPr>
      <w:keepNext/>
      <w:keepLines/>
    </w:pPr>
    <w:rPr>
      <w:rFonts w:eastAsia="Osaka"/>
      <w:color w:val="000000"/>
    </w:rPr>
  </w:style>
  <w:style w:type="paragraph" w:styleId="BalloonText">
    <w:name w:val="Balloon Text"/>
    <w:basedOn w:val="Normal"/>
    <w:rPr>
      <w:rFonts w:ascii="Tahoma" w:hAnsi="Tahoma" w:cs="Tahoma"/>
      <w:sz w:val="16"/>
      <w:szCs w:val="16"/>
    </w:rPr>
  </w:style>
  <w:style w:type="paragraph" w:styleId="CommentSubject">
    <w:name w:val="annotation subject"/>
    <w:basedOn w:val="CommentText"/>
    <w:next w:val="CommentText"/>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Normal"/>
    <w:pPr>
      <w:overflowPunct/>
      <w:autoSpaceDE/>
      <w:textAlignment w:val="auto"/>
    </w:pPr>
    <w:rPr>
      <w:i/>
      <w:color w:val="0000FF"/>
    </w:rPr>
  </w:style>
  <w:style w:type="paragraph" w:customStyle="1" w:styleId="MTDisplayEquation">
    <w:name w:val="MTDisplayEquation"/>
    <w:basedOn w:val="Normal"/>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Normal"/>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Normal"/>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pPr>
      <w:keepNext/>
      <w:tabs>
        <w:tab w:val="left" w:pos="720"/>
      </w:tabs>
      <w:suppressAutoHyphens/>
      <w:autoSpaceDE w:val="0"/>
      <w:ind w:left="720" w:hanging="360"/>
      <w:jc w:val="both"/>
    </w:pPr>
    <w:rPr>
      <w:rFonts w:eastAsia="MS Mincho"/>
      <w:kern w:val="2"/>
      <w:lang w:val="en-GB"/>
    </w:rPr>
  </w:style>
  <w:style w:type="paragraph" w:customStyle="1" w:styleId="Heading40">
    <w:name w:val="Heading4"/>
    <w:basedOn w:val="Heading3"/>
    <w:pPr>
      <w:numPr>
        <w:ilvl w:val="0"/>
        <w:numId w:val="0"/>
      </w:numPr>
    </w:pPr>
  </w:style>
  <w:style w:type="paragraph" w:customStyle="1" w:styleId="af1">
    <w:name w:val="样式 页眉"/>
    <w:basedOn w:val="Header"/>
    <w:rPr>
      <w:rFonts w:eastAsia="Arial"/>
      <w:bCs/>
      <w:sz w:val="22"/>
    </w:rPr>
  </w:style>
  <w:style w:type="paragraph" w:customStyle="1" w:styleId="a">
    <w:name w:val="表格题注"/>
    <w:next w:val="Normal"/>
    <w:pPr>
      <w:numPr>
        <w:numId w:val="8"/>
      </w:numPr>
      <w:suppressAutoHyphens/>
      <w:spacing w:before="50" w:after="50"/>
      <w:jc w:val="center"/>
    </w:pPr>
    <w:rPr>
      <w:b/>
      <w:lang w:val="en-GB"/>
    </w:rPr>
  </w:style>
  <w:style w:type="paragraph" w:customStyle="1" w:styleId="a0">
    <w:name w:val="插图题注"/>
    <w:next w:val="Normal"/>
    <w:pPr>
      <w:numPr>
        <w:numId w:val="9"/>
      </w:numPr>
      <w:suppressAutoHyphens/>
      <w:jc w:val="center"/>
    </w:pPr>
    <w:rPr>
      <w:b/>
      <w:lang w:val="en-GB"/>
    </w:rPr>
  </w:style>
  <w:style w:type="paragraph" w:customStyle="1" w:styleId="B10">
    <w:name w:val="B1"/>
    <w:basedOn w:val="List"/>
    <w:qFormat/>
  </w:style>
  <w:style w:type="paragraph" w:customStyle="1" w:styleId="EX">
    <w:name w:val="EX"/>
    <w:basedOn w:val="Normal"/>
    <w:pPr>
      <w:keepLines/>
      <w:ind w:left="1702" w:hanging="1418"/>
    </w:pPr>
    <w:rPr>
      <w:lang w:eastAsia="ja-JP"/>
    </w:rPr>
  </w:style>
  <w:style w:type="paragraph" w:customStyle="1" w:styleId="CharChar1">
    <w:name w:val="Char Char1"/>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List2"/>
    <w:qFormat/>
    <w:pPr>
      <w:overflowPunct/>
      <w:autoSpaceDE/>
      <w:textAlignment w:val="auto"/>
    </w:pPr>
    <w:rPr>
      <w:rFonts w:eastAsia="MS Mincho"/>
    </w:rPr>
  </w:style>
  <w:style w:type="paragraph" w:customStyle="1" w:styleId="CouvRecTitle">
    <w:name w:val="Couv Rec Title"/>
    <w:basedOn w:val="Normal"/>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Normal"/>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TableText">
    <w:name w:val="TableText"/>
    <w:basedOn w:val="BodyTextIndent"/>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2">
    <w:name w:val="列出段落"/>
    <w:basedOn w:val="Normal"/>
    <w:pPr>
      <w:ind w:left="720"/>
      <w:contextualSpacing/>
    </w:pPr>
  </w:style>
  <w:style w:type="paragraph" w:styleId="NormalWeb">
    <w:name w:val="Normal (Web)"/>
    <w:basedOn w:val="Normal"/>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3">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1">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0">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0">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0">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Revision">
    <w:name w:val="Revision"/>
    <w:pPr>
      <w:suppressAutoHyphens/>
    </w:pPr>
    <w:rPr>
      <w:rFonts w:eastAsia="Batang"/>
      <w:lang w:val="en-GB"/>
    </w:rPr>
  </w:style>
  <w:style w:type="paragraph" w:styleId="BodyTextIndent2">
    <w:name w:val="Body Text Indent 2"/>
    <w:basedOn w:val="Normal"/>
    <w:pPr>
      <w:ind w:left="400" w:hanging="200"/>
    </w:pPr>
    <w:rPr>
      <w:rFonts w:eastAsia="MS Mincho"/>
    </w:rPr>
  </w:style>
  <w:style w:type="paragraph" w:customStyle="1" w:styleId="WW-0">
    <w:name w:val="WW-正文缩进"/>
    <w:basedOn w:val="Normal"/>
    <w:pPr>
      <w:overflowPunct/>
      <w:autoSpaceDE/>
      <w:spacing w:after="0"/>
      <w:ind w:left="851"/>
      <w:textAlignment w:val="auto"/>
    </w:pPr>
    <w:rPr>
      <w:rFonts w:eastAsia="MS Mincho"/>
      <w:lang w:val="it-IT"/>
    </w:rPr>
  </w:style>
  <w:style w:type="paragraph" w:styleId="ListNumber5">
    <w:name w:val="List Number 5"/>
    <w:basedOn w:val="Normal"/>
    <w:pPr>
      <w:tabs>
        <w:tab w:val="left" w:pos="851"/>
        <w:tab w:val="left" w:pos="1800"/>
      </w:tabs>
      <w:ind w:left="1800" w:hanging="851"/>
    </w:pPr>
    <w:rPr>
      <w:rFonts w:eastAsia="MS Mincho"/>
    </w:rPr>
  </w:style>
  <w:style w:type="paragraph" w:styleId="ListNumber3">
    <w:name w:val="List Number 3"/>
    <w:basedOn w:val="Normal"/>
    <w:pPr>
      <w:numPr>
        <w:numId w:val="4"/>
      </w:numPr>
      <w:tabs>
        <w:tab w:val="left" w:pos="926"/>
      </w:tabs>
      <w:ind w:left="926" w:firstLine="0"/>
    </w:pPr>
    <w:rPr>
      <w:rFonts w:eastAsia="MS Mincho"/>
    </w:rPr>
  </w:style>
  <w:style w:type="paragraph" w:styleId="ListNumber4">
    <w:name w:val="List Number 4"/>
    <w:basedOn w:val="Normal"/>
    <w:pPr>
      <w:numPr>
        <w:numId w:val="7"/>
      </w:numPr>
      <w:tabs>
        <w:tab w:val="left" w:pos="1209"/>
      </w:tabs>
      <w:ind w:left="1209" w:firstLine="0"/>
    </w:pPr>
    <w:rPr>
      <w:rFonts w:eastAsia="MS Mincho"/>
    </w:rPr>
  </w:style>
  <w:style w:type="paragraph" w:customStyle="1" w:styleId="11">
    <w:name w:val="修订1"/>
    <w:pPr>
      <w:suppressAutoHyphens/>
    </w:pPr>
    <w:rPr>
      <w:rFonts w:eastAsia="Batang"/>
      <w:lang w:val="en-GB"/>
    </w:rPr>
  </w:style>
  <w:style w:type="paragraph" w:styleId="EndnoteText">
    <w:name w:val="endnote text"/>
    <w:basedOn w:val="Normal"/>
    <w:pPr>
      <w:overflowPunct/>
      <w:autoSpaceDE/>
      <w:snapToGrid w:val="0"/>
      <w:textAlignment w:val="auto"/>
    </w:pPr>
  </w:style>
  <w:style w:type="paragraph" w:customStyle="1" w:styleId="FL">
    <w:name w:val="FL"/>
    <w:basedOn w:val="Normal"/>
    <w:pPr>
      <w:keepNext/>
      <w:keepLines/>
      <w:spacing w:before="60"/>
      <w:jc w:val="center"/>
    </w:pPr>
    <w:rPr>
      <w:rFonts w:ascii="Arial" w:hAnsi="Arial" w:cs="Arial"/>
      <w:b/>
    </w:rPr>
  </w:style>
  <w:style w:type="paragraph" w:styleId="Date">
    <w:name w:val="Date"/>
    <w:basedOn w:val="Normal"/>
    <w:next w:val="Normal"/>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Normal"/>
    <w:pPr>
      <w:ind w:left="851"/>
    </w:pPr>
    <w:rPr>
      <w:lang w:eastAsia="ja-JP"/>
    </w:rPr>
  </w:style>
  <w:style w:type="paragraph" w:customStyle="1" w:styleId="INDENT2">
    <w:name w:val="INDENT2"/>
    <w:basedOn w:val="Normal"/>
    <w:pPr>
      <w:numPr>
        <w:numId w:val="18"/>
      </w:numPr>
      <w:ind w:left="1135" w:hanging="284"/>
    </w:pPr>
    <w:rPr>
      <w:lang w:eastAsia="ja-JP"/>
    </w:rPr>
  </w:style>
  <w:style w:type="paragraph" w:customStyle="1" w:styleId="INDENT3">
    <w:name w:val="INDENT3"/>
    <w:basedOn w:val="Normal"/>
    <w:pPr>
      <w:ind w:left="1701" w:hanging="567"/>
    </w:pPr>
    <w:rPr>
      <w:lang w:eastAsia="ja-JP"/>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pPr>
      <w:keepNext/>
      <w:keepLines/>
    </w:pPr>
    <w:rPr>
      <w:b/>
      <w:lang w:eastAsia="ja-JP"/>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Normal"/>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Normal"/>
    <w:pPr>
      <w:tabs>
        <w:tab w:val="left" w:pos="1418"/>
      </w:tabs>
      <w:spacing w:after="120"/>
    </w:pPr>
    <w:rPr>
      <w:rFonts w:ascii="Arial" w:eastAsia="MS Mincho" w:hAnsi="Arial" w:cs="Arial"/>
      <w:sz w:val="24"/>
      <w:lang w:val="fr-FR"/>
    </w:rPr>
  </w:style>
  <w:style w:type="paragraph" w:customStyle="1" w:styleId="p20">
    <w:name w:val="p20"/>
    <w:basedOn w:val="Normal"/>
    <w:pPr>
      <w:overflowPunct/>
      <w:autoSpaceDE/>
      <w:snapToGrid w:val="0"/>
      <w:spacing w:after="0"/>
    </w:pPr>
    <w:rPr>
      <w:rFonts w:ascii="Arial" w:hAnsi="Arial" w:cs="Arial"/>
      <w:sz w:val="18"/>
      <w:szCs w:val="18"/>
      <w:lang w:val="en-US"/>
    </w:rPr>
  </w:style>
  <w:style w:type="paragraph" w:customStyle="1" w:styleId="ATC">
    <w:name w:val="ATC"/>
    <w:basedOn w:val="Normal"/>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Normal"/>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Heading1"/>
    <w:next w:val="Normal"/>
    <w:pPr>
      <w:numPr>
        <w:numId w:val="0"/>
      </w:numPr>
      <w:pBdr>
        <w:top w:val="none" w:sz="0" w:space="0" w:color="000000"/>
      </w:pBdr>
      <w:overflowPunct/>
      <w:autoSpaceDE/>
      <w:ind w:left="1134" w:hanging="1134"/>
      <w:textAlignment w:val="auto"/>
    </w:pPr>
    <w:rPr>
      <w:rFonts w:eastAsia="SimSun"/>
      <w:b/>
      <w:color w:val="0000FF"/>
    </w:rPr>
  </w:style>
  <w:style w:type="paragraph" w:customStyle="1" w:styleId="Bullet0">
    <w:name w:val="Bullet"/>
    <w:basedOn w:val="Normal"/>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Heading6"/>
    <w:pPr>
      <w:numPr>
        <w:numId w:val="0"/>
      </w:numPr>
      <w:spacing w:before="240" w:after="180"/>
      <w:ind w:left="1980" w:hanging="1980"/>
    </w:pPr>
    <w:rPr>
      <w:rFonts w:eastAsia="MS Mincho"/>
      <w:bCs/>
    </w:rPr>
  </w:style>
  <w:style w:type="paragraph" w:customStyle="1" w:styleId="StyleHeading6After9pt">
    <w:name w:val="Style Heading 6 + After:  9 pt"/>
    <w:basedOn w:val="Heading6"/>
    <w:pPr>
      <w:numPr>
        <w:numId w:val="0"/>
      </w:numPr>
      <w:spacing w:before="240" w:after="180"/>
    </w:pPr>
    <w:rPr>
      <w:rFonts w:eastAsia="MS Mincho"/>
      <w:bCs/>
    </w:rPr>
  </w:style>
  <w:style w:type="paragraph" w:customStyle="1" w:styleId="af4">
    <w:name w:val="吹き出し"/>
    <w:basedOn w:val="Normal"/>
    <w:pPr>
      <w:overflowPunct/>
      <w:autoSpaceDE/>
      <w:textAlignment w:val="auto"/>
    </w:pPr>
    <w:rPr>
      <w:rFonts w:ascii="Tahoma" w:eastAsia="MS Mincho" w:hAnsi="Tahoma" w:cs="Tahoma"/>
      <w:sz w:val="16"/>
      <w:szCs w:val="16"/>
    </w:rPr>
  </w:style>
  <w:style w:type="paragraph" w:customStyle="1" w:styleId="JK-text-simpledoc">
    <w:name w:val="JK - text - simple doc"/>
    <w:basedOn w:val="BodyText"/>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Normal"/>
    <w:pPr>
      <w:overflowPunct/>
      <w:autoSpaceDE/>
      <w:spacing w:before="280" w:after="280"/>
      <w:textAlignment w:val="auto"/>
    </w:pPr>
    <w:rPr>
      <w:sz w:val="24"/>
      <w:szCs w:val="24"/>
      <w:lang w:val="en-US"/>
    </w:rPr>
  </w:style>
  <w:style w:type="paragraph" w:customStyle="1" w:styleId="12">
    <w:name w:val="吹き出し1"/>
    <w:basedOn w:val="Normal"/>
    <w:pPr>
      <w:overflowPunct/>
      <w:autoSpaceDE/>
      <w:textAlignment w:val="auto"/>
    </w:pPr>
    <w:rPr>
      <w:rFonts w:ascii="Tahoma" w:eastAsia="MS Mincho" w:hAnsi="Tahoma" w:cs="Tahoma"/>
      <w:sz w:val="16"/>
      <w:szCs w:val="16"/>
    </w:rPr>
  </w:style>
  <w:style w:type="paragraph" w:customStyle="1" w:styleId="22">
    <w:name w:val="吹き出し2"/>
    <w:basedOn w:val="Normal"/>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Normal"/>
    <w:next w:val="Normal"/>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3">
    <w:name w:val="题注1"/>
    <w:basedOn w:val="Normal"/>
    <w:next w:val="Normal"/>
    <w:pPr>
      <w:spacing w:before="120" w:after="120"/>
    </w:pPr>
    <w:rPr>
      <w:rFonts w:eastAsia="MS Mincho"/>
      <w:b/>
    </w:rPr>
  </w:style>
  <w:style w:type="paragraph" w:customStyle="1" w:styleId="HE">
    <w:name w:val="HE"/>
    <w:basedOn w:val="Normal"/>
    <w:pPr>
      <w:spacing w:after="0"/>
    </w:pPr>
    <w:rPr>
      <w:rFonts w:eastAsia="MS Mincho"/>
      <w:b/>
    </w:rPr>
  </w:style>
  <w:style w:type="paragraph" w:customStyle="1" w:styleId="HO">
    <w:name w:val="HO"/>
    <w:basedOn w:val="Normal"/>
    <w:pPr>
      <w:spacing w:after="0"/>
      <w:jc w:val="right"/>
    </w:pPr>
    <w:rPr>
      <w:rFonts w:eastAsia="MS Mincho"/>
      <w:b/>
    </w:rPr>
  </w:style>
  <w:style w:type="paragraph" w:customStyle="1" w:styleId="WP">
    <w:name w:val="WP"/>
    <w:basedOn w:val="Normal"/>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Footer"/>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Normal"/>
    <w:rPr>
      <w:rFonts w:eastAsia="MS Mincho"/>
    </w:rPr>
  </w:style>
  <w:style w:type="paragraph" w:customStyle="1" w:styleId="Para1">
    <w:name w:val="Para1"/>
    <w:basedOn w:val="Normal"/>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Normal"/>
    <w:pPr>
      <w:tabs>
        <w:tab w:val="left" w:pos="720"/>
      </w:tabs>
      <w:spacing w:after="0"/>
      <w:ind w:left="720" w:hanging="720"/>
    </w:pPr>
    <w:rPr>
      <w:rFonts w:eastAsia="MS Mincho"/>
    </w:rPr>
  </w:style>
  <w:style w:type="paragraph" w:customStyle="1" w:styleId="TableTitle">
    <w:name w:val="TableTitle"/>
    <w:basedOn w:val="BodyText2"/>
    <w:next w:val="BodyText2"/>
    <w:pPr>
      <w:keepNext/>
      <w:keepLines/>
      <w:spacing w:after="60"/>
      <w:ind w:left="210"/>
      <w:jc w:val="center"/>
    </w:pPr>
    <w:rPr>
      <w:rFonts w:eastAsia="MS Mincho"/>
      <w:b/>
      <w:i w:val="0"/>
    </w:rPr>
  </w:style>
  <w:style w:type="paragraph" w:customStyle="1" w:styleId="14">
    <w:name w:val="图表目录1"/>
    <w:basedOn w:val="Normal"/>
    <w:next w:val="Normal"/>
    <w:pPr>
      <w:ind w:left="400" w:hanging="400"/>
      <w:jc w:val="center"/>
    </w:pPr>
    <w:rPr>
      <w:rFonts w:eastAsia="MS Mincho"/>
      <w:b/>
    </w:rPr>
  </w:style>
  <w:style w:type="paragraph" w:customStyle="1" w:styleId="table">
    <w:name w:val="table"/>
    <w:basedOn w:val="Normal"/>
    <w:next w:val="Normal"/>
    <w:pPr>
      <w:spacing w:after="0"/>
      <w:jc w:val="center"/>
    </w:pPr>
    <w:rPr>
      <w:rFonts w:eastAsia="MS Mincho"/>
      <w:lang w:val="en-US"/>
    </w:rPr>
  </w:style>
  <w:style w:type="paragraph" w:customStyle="1" w:styleId="t2">
    <w:name w:val="t2"/>
    <w:basedOn w:val="Normal"/>
    <w:pPr>
      <w:spacing w:after="0"/>
    </w:pPr>
    <w:rPr>
      <w:rFonts w:eastAsia="MS Mincho"/>
    </w:rPr>
  </w:style>
  <w:style w:type="paragraph" w:customStyle="1" w:styleId="CommentNokia">
    <w:name w:val="Comment Nokia"/>
    <w:basedOn w:val="Normal"/>
    <w:pPr>
      <w:tabs>
        <w:tab w:val="left" w:pos="360"/>
      </w:tabs>
      <w:ind w:left="360" w:hanging="360"/>
    </w:pPr>
    <w:rPr>
      <w:rFonts w:eastAsia="MS Mincho"/>
      <w:sz w:val="22"/>
      <w:lang w:val="en-US"/>
    </w:rPr>
  </w:style>
  <w:style w:type="paragraph" w:customStyle="1" w:styleId="Copyright">
    <w:name w:val="Copyright"/>
    <w:basedOn w:val="Normal"/>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Heading1"/>
    <w:next w:val="Normal"/>
    <w:pPr>
      <w:numPr>
        <w:numId w:val="0"/>
      </w:numPr>
      <w:pBdr>
        <w:top w:val="none" w:sz="0" w:space="0" w:color="000000"/>
      </w:pBdr>
      <w:spacing w:before="180"/>
      <w:ind w:left="1134" w:hanging="1134"/>
    </w:pPr>
    <w:rPr>
      <w:rFonts w:eastAsia="SimSun"/>
      <w:sz w:val="32"/>
    </w:rPr>
  </w:style>
  <w:style w:type="paragraph" w:customStyle="1" w:styleId="Heading3Underrubrik2H3">
    <w:name w:val="Heading 3.Underrubrik2.H3"/>
    <w:basedOn w:val="Heading2Head2A2"/>
    <w:next w:val="Normal"/>
    <w:pPr>
      <w:spacing w:before="120"/>
    </w:pPr>
    <w:rPr>
      <w:sz w:val="28"/>
    </w:rPr>
  </w:style>
  <w:style w:type="paragraph" w:customStyle="1" w:styleId="TitleText">
    <w:name w:val="Title Text"/>
    <w:basedOn w:val="Normal"/>
    <w:next w:val="Normal"/>
    <w:pPr>
      <w:spacing w:after="220"/>
    </w:pPr>
    <w:rPr>
      <w:rFonts w:eastAsia="MS Mincho"/>
      <w:b/>
      <w:lang w:val="en-US"/>
    </w:rPr>
  </w:style>
  <w:style w:type="paragraph" w:customStyle="1" w:styleId="berschrift2Head2A2">
    <w:name w:val="Überschrift 2.Head2A.2"/>
    <w:basedOn w:val="Heading1"/>
    <w:next w:val="Normal"/>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Heading2"/>
    <w:next w:val="Normal"/>
    <w:pPr>
      <w:keepNext/>
      <w:keepLines/>
      <w:numPr>
        <w:ilvl w:val="0"/>
        <w:numId w:val="0"/>
      </w:numPr>
      <w:spacing w:before="120" w:after="180"/>
      <w:ind w:left="1134" w:hanging="1134"/>
    </w:pPr>
    <w:rPr>
      <w:rFonts w:eastAsia="MS Mincho"/>
      <w:sz w:val="28"/>
    </w:rPr>
  </w:style>
  <w:style w:type="paragraph" w:customStyle="1" w:styleId="Reference">
    <w:name w:val="Reference"/>
    <w:basedOn w:val="Normal"/>
    <w:pPr>
      <w:overflowPunct/>
      <w:autoSpaceDE/>
      <w:spacing w:after="0"/>
      <w:ind w:left="567" w:hanging="283"/>
      <w:textAlignment w:val="auto"/>
    </w:pPr>
    <w:rPr>
      <w:rFonts w:eastAsia="MS Mincho"/>
    </w:rPr>
  </w:style>
  <w:style w:type="paragraph" w:customStyle="1" w:styleId="Bullets">
    <w:name w:val="Bullets"/>
    <w:basedOn w:val="BodyText"/>
    <w:pPr>
      <w:widowControl w:val="0"/>
      <w:numPr>
        <w:numId w:val="19"/>
      </w:numPr>
      <w:spacing w:after="120"/>
    </w:pPr>
    <w:rPr>
      <w:rFonts w:eastAsia="MS Mincho"/>
    </w:rPr>
  </w:style>
  <w:style w:type="paragraph" w:customStyle="1" w:styleId="11BodyText">
    <w:name w:val="11 BodyText"/>
    <w:basedOn w:val="Normal"/>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Normal"/>
    <w:pPr>
      <w:keepNext/>
      <w:tabs>
        <w:tab w:val="left" w:pos="0"/>
      </w:tabs>
      <w:overflowPunct/>
      <w:autoSpaceDE/>
      <w:spacing w:before="62" w:after="31"/>
      <w:ind w:right="284"/>
      <w:jc w:val="both"/>
      <w:textAlignment w:val="auto"/>
    </w:pPr>
    <w:rPr>
      <w:rFonts w:ascii="Arial" w:hAnsi="Arial" w:cs="SimSun"/>
      <w:b/>
      <w:bCs/>
      <w:sz w:val="28"/>
      <w:lang w:val="en-US"/>
    </w:rPr>
  </w:style>
  <w:style w:type="paragraph" w:customStyle="1" w:styleId="B12">
    <w:name w:val="B1+"/>
    <w:basedOn w:val="Normal"/>
    <w:pPr>
      <w:tabs>
        <w:tab w:val="left" w:pos="720"/>
      </w:tabs>
      <w:ind w:left="720" w:hanging="360"/>
    </w:pPr>
  </w:style>
  <w:style w:type="paragraph" w:customStyle="1" w:styleId="NormalArial">
    <w:name w:val="Normal + Arial"/>
    <w:basedOn w:val="Normal"/>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Normal"/>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Normal"/>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Normal"/>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Normal"/>
    <w:pPr>
      <w:tabs>
        <w:tab w:val="left" w:pos="1701"/>
      </w:tabs>
      <w:spacing w:after="120"/>
      <w:ind w:left="1701" w:hanging="1701"/>
      <w:jc w:val="both"/>
    </w:pPr>
    <w:rPr>
      <w:rFonts w:eastAsia="DengXian"/>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2"/>
    <w:pPr>
      <w:numPr>
        <w:numId w:val="6"/>
      </w:numPr>
      <w:overflowPunct/>
      <w:autoSpaceDE/>
      <w:spacing w:after="0"/>
      <w:textAlignment w:val="auto"/>
    </w:pPr>
    <w:rPr>
      <w:rFonts w:eastAsia="DengXian"/>
      <w:szCs w:val="24"/>
      <w:lang w:val="en-US"/>
    </w:rPr>
  </w:style>
  <w:style w:type="paragraph" w:styleId="TOCHeading">
    <w:name w:val="TOC Heading"/>
    <w:basedOn w:val="Heading1"/>
    <w:next w:val="Normal"/>
    <w:qFormat/>
    <w:pPr>
      <w:numPr>
        <w:numId w:val="0"/>
      </w:numPr>
      <w:pBdr>
        <w:top w:val="none" w:sz="0" w:space="0" w:color="000000"/>
      </w:pBdr>
      <w:overflowPunct/>
      <w:autoSpaceDE/>
      <w:spacing w:after="0" w:line="252" w:lineRule="auto"/>
      <w:textAlignment w:val="auto"/>
    </w:pPr>
    <w:rPr>
      <w:rFonts w:ascii="Calibri Light" w:eastAsia="DengXian" w:hAnsi="Calibri Light" w:cs="Calibri Light"/>
      <w:color w:val="2F5496"/>
      <w:sz w:val="32"/>
      <w:szCs w:val="32"/>
      <w:lang w:val="en-US"/>
    </w:rPr>
  </w:style>
  <w:style w:type="paragraph" w:customStyle="1" w:styleId="Comments">
    <w:name w:val="Comments"/>
    <w:basedOn w:val="Normal"/>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Normal"/>
    <w:pPr>
      <w:overflowPunct/>
      <w:autoSpaceDE/>
      <w:spacing w:before="280" w:after="280"/>
      <w:textAlignment w:val="auto"/>
    </w:pPr>
    <w:rPr>
      <w:rFonts w:eastAsia="DengXian"/>
      <w:sz w:val="24"/>
      <w:szCs w:val="24"/>
      <w:lang w:val="en-US"/>
    </w:rPr>
  </w:style>
  <w:style w:type="paragraph" w:customStyle="1" w:styleId="text">
    <w:name w:val="text"/>
    <w:basedOn w:val="Normal"/>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Normal"/>
    <w:pPr>
      <w:overflowPunct/>
      <w:autoSpaceDE/>
      <w:spacing w:line="336" w:lineRule="auto"/>
      <w:ind w:firstLine="200"/>
      <w:jc w:val="both"/>
      <w:textAlignment w:val="auto"/>
    </w:pPr>
    <w:rPr>
      <w:rFonts w:eastAsia="Malgun Gothic" w:cs="Batang"/>
    </w:rPr>
  </w:style>
  <w:style w:type="paragraph" w:customStyle="1" w:styleId="tdoc">
    <w:name w:val="tdoc"/>
    <w:basedOn w:val="Normal"/>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Normal"/>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Normal"/>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Normal"/>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Normal"/>
    <w:pPr>
      <w:overflowPunct/>
      <w:autoSpaceDE/>
      <w:spacing w:after="0"/>
      <w:ind w:left="720"/>
      <w:contextualSpacing/>
      <w:textAlignment w:val="auto"/>
    </w:pPr>
    <w:rPr>
      <w:rFonts w:eastAsia="DengXian"/>
      <w:sz w:val="24"/>
      <w:szCs w:val="24"/>
      <w:lang w:val="en-US"/>
    </w:rPr>
  </w:style>
  <w:style w:type="paragraph" w:customStyle="1" w:styleId="Doc-text">
    <w:name w:val="Doc-text"/>
    <w:basedOn w:val="Normal"/>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BodyText"/>
    <w:pPr>
      <w:overflowPunct/>
      <w:autoSpaceDE/>
      <w:spacing w:after="120"/>
      <w:ind w:hanging="22"/>
      <w:jc w:val="both"/>
      <w:textAlignment w:val="auto"/>
    </w:pPr>
    <w:rPr>
      <w:rFonts w:eastAsia="MS Mincho" w:cs="Arial"/>
      <w:szCs w:val="24"/>
      <w:lang w:val="en-US"/>
    </w:rPr>
  </w:style>
  <w:style w:type="paragraph" w:customStyle="1" w:styleId="Doc-text2">
    <w:name w:val="Doc-text2"/>
    <w:basedOn w:val="Normal"/>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1 Char,—ño’i—Ž Char,¥¡¡¡¡ì¬º¥¹¥È¶ÎÂä Char,ÁÐ³ö¶ÎÂä Char,¥ê¥¹¥È¶ÎÂä Char,Lettre d'introduction Char"/>
    <w:link w:val="ListParagraph"/>
    <w:uiPriority w:val="34"/>
    <w:qFormat/>
    <w:locked/>
    <w:rsid w:val="00562246"/>
    <w:rPr>
      <w:szCs w:val="24"/>
    </w:rPr>
  </w:style>
  <w:style w:type="paragraph" w:styleId="ListParagraph">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
    <w:basedOn w:val="Normal"/>
    <w:link w:val="ListParagraphChar"/>
    <w:uiPriority w:val="34"/>
    <w:qFormat/>
    <w:rsid w:val="00562246"/>
    <w:pPr>
      <w:numPr>
        <w:numId w:val="20"/>
      </w:numPr>
      <w:suppressAutoHyphens w:val="0"/>
      <w:overflowPunct/>
      <w:autoSpaceDE/>
      <w:spacing w:after="120"/>
      <w:textAlignment w:val="auto"/>
    </w:pPr>
    <w:rPr>
      <w:szCs w:val="24"/>
      <w:lang w:val="en-US"/>
    </w:rPr>
  </w:style>
  <w:style w:type="table" w:styleId="TableGrid">
    <w:name w:val="Table Grid"/>
    <w:basedOn w:val="TableNormal"/>
    <w:uiPriority w:val="3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Normal"/>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Normal"/>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5">
    <w:name w:val="文稿抬头"/>
    <w:rsid w:val="00006056"/>
    <w:rPr>
      <w:rFonts w:eastAsia="MS Mincho"/>
      <w:b/>
      <w:bCs/>
      <w:sz w:val="24"/>
    </w:rPr>
  </w:style>
  <w:style w:type="table" w:customStyle="1" w:styleId="15">
    <w:name w:val="网格型1"/>
    <w:basedOn w:val="TableNormal"/>
    <w:next w:val="TableGrid"/>
    <w:uiPriority w:val="59"/>
    <w:rsid w:val="008332E4"/>
    <w:rPr>
      <w:rFonts w:ascii="DengXian" w:eastAsia="DengXian" w:hAnsi="DengXi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TableNormal"/>
    <w:next w:val="TableGrid"/>
    <w:uiPriority w:val="59"/>
    <w:rsid w:val="002932E5"/>
    <w:rPr>
      <w:rFonts w:ascii="DengXian" w:eastAsia="DengXian" w:hAnsi="DengXi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TableNormal"/>
    <w:next w:val="TableGrid"/>
    <w:uiPriority w:val="59"/>
    <w:rsid w:val="0027457A"/>
    <w:rPr>
      <w:rFonts w:ascii="DengXian" w:eastAsia="DengXian" w:hAnsi="DengXi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网格型5"/>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84523093">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4AB659-7FF2-4ADC-85BC-4F9DAA6311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TotalTime>
  <Pages>1</Pages>
  <Words>133</Words>
  <Characters>759</Characters>
  <Application>Microsoft Office Word</Application>
  <DocSecurity>0</DocSecurity>
  <Lines>6</Lines>
  <Paragraphs>1</Paragraphs>
  <ScaleCrop>false</ScaleCrop>
  <Company>Tom</Company>
  <LinksUpToDate>false</LinksUpToDate>
  <CharactersWithSpaces>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dc:title>
  <dc:subject/>
  <dc:creator>vivo</dc:creator>
  <cp:keywords/>
  <cp:lastModifiedBy>[r18]Waseem Ozan</cp:lastModifiedBy>
  <cp:revision>3</cp:revision>
  <cp:lastPrinted>1995-11-21T09:41:00Z</cp:lastPrinted>
  <dcterms:created xsi:type="dcterms:W3CDTF">2023-11-17T14:31:00Z</dcterms:created>
  <dcterms:modified xsi:type="dcterms:W3CDTF">2023-11-17T14:31:00Z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(3)wvgDJs0w6+HhtVyQTa5s8PFDRCk+TP453q1jaXA5t/86gdj/W1zZGdcVTPFrbKhoiB95xYK9
y11fdgFpOI20NBbb6LmcfPiPM7xjDUWbcjHaQ02vgmqd+erNkQGNb99aqbhw8MBwYKcN7d2M
X2z8JOxsHllUeh7PHKzAhFs4t+CS7n5Lo/vpmxuIxObDL6VBHff7ek84DumanjLfkSXWX4iX
SGvDyEm2jLcjxjOnUQ</vt:lpwstr>
  </property>
  <property fmtid="{D5CDD505-2E9C-101B-9397-08002B2CF9AE}" pid="3" name="_2015_ms_pID_7253431">
    <vt:lpwstr>EsZXAb/IY22Gmtg4mRhNC1j4UxrZrDJJowmXPtqzNcvHIdnFVY12q3
FQJg2D3IUDTUtcv9wlG41Pq7IC8UXypodXFAgOoxFgTBZgdYEhkUC9NPiJf7DvqpH5LMvFYw
fhPr5itlZ8/7f1QoPqaDgS8UjpueV2dH5CcZqFu3XJfjD8D7rkR9UEzF97K/aeDjeB4hLgzW
yrYYXJXhfVMQLp7WRxEBzpjT44cVchWD4WuZ</vt:lpwstr>
  </property>
  <property fmtid="{D5CDD505-2E9C-101B-9397-08002B2CF9AE}" pid="4" name="_2015_ms_pID_7253431_00">
    <vt:lpwstr>_2015_ms_pID_7253431</vt:lpwstr>
  </property>
  <property fmtid="{D5CDD505-2E9C-101B-9397-08002B2CF9AE}" pid="5" name="_2015_ms_pID_7253432">
    <vt:lpwstr>OU9GAvIBokHawb1aO9Y6Pv7xvq22RiAtqzm9
3SP6qzhPQAvqm+3pEDOvjqiu8H1QSA==</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MSIP_Label_83bcef13-7cac-433f-ba1d-47a323951816_Enabled">
    <vt:lpwstr>true</vt:lpwstr>
  </property>
  <property fmtid="{D5CDD505-2E9C-101B-9397-08002B2CF9AE}" pid="25" name="MSIP_Label_83bcef13-7cac-433f-ba1d-47a323951816_SetDate">
    <vt:lpwstr>2023-11-16T20:58:42Z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38c0d522-9f47-422b-9f73-883b035e39e0</vt:lpwstr>
  </property>
  <property fmtid="{D5CDD505-2E9C-101B-9397-08002B2CF9AE}" pid="30" name="MSIP_Label_83bcef13-7cac-433f-ba1d-47a323951816_ContentBits">
    <vt:lpwstr>0</vt:lpwstr>
  </property>
</Properties>
</file>